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FA464" w14:textId="77777777" w:rsidR="00DC0B45" w:rsidRPr="002009A3" w:rsidRDefault="00475164">
      <w:pPr>
        <w:spacing w:line="82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pict w14:anchorId="04D7114C">
          <v:group id="_x0000_s1079" style="position:absolute;left:0;text-align:left;margin-left:35.5pt;margin-top:126.1pt;width:541.7pt;height:5.95pt;z-index:-251662848;mso-position-horizontal-relative:page;mso-position-vertical-relative:page" coordorigin="710,2522" coordsize="10834,119">
            <v:shape id="_x0000_s1081" style="position:absolute;left:720;top:2532;width:1140;height:99" coordorigin="720,2532" coordsize="1140,99" path="m720,2631r1140,l1860,2532r-1140,l720,2631xe" fillcolor="black" stroked="f">
              <v:path arrowok="t"/>
            </v:shape>
            <v:shape id="_x0000_s1080" style="position:absolute;left:741;top:2532;width:10800;height:0" coordorigin="741,2532" coordsize="10800,0" path="m741,2532r10800,e" filled="f" strokeweight=".25pt">
              <v:path arrowok="t"/>
            </v:shape>
            <w10:wrap anchorx="page" anchory="page"/>
          </v:group>
        </w:pict>
      </w:r>
      <w:r w:rsidRPr="002009A3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</w:t>
      </w:r>
      <w:r w:rsidRPr="002009A3">
        <w:rPr>
          <w:rFonts w:asciiTheme="minorHAnsi" w:eastAsia="Calibri" w:hAnsiTheme="minorHAnsi" w:cstheme="minorHAnsi"/>
          <w:b/>
          <w:spacing w:val="2"/>
          <w:position w:val="2"/>
          <w:sz w:val="22"/>
          <w:szCs w:val="22"/>
        </w:rPr>
        <w:t>m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es </w:t>
      </w:r>
      <w:r w:rsidRPr="002009A3">
        <w:rPr>
          <w:rFonts w:asciiTheme="minorHAnsi" w:eastAsia="Calibri" w:hAnsiTheme="minorHAnsi" w:cstheme="minorHAnsi"/>
          <w:b/>
          <w:spacing w:val="-12"/>
          <w:position w:val="2"/>
          <w:sz w:val="22"/>
          <w:szCs w:val="22"/>
        </w:rPr>
        <w:t>f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or </w:t>
      </w:r>
      <w:r w:rsidRPr="002009A3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A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c</w:t>
      </w:r>
      <w:r w:rsidRPr="002009A3">
        <w:rPr>
          <w:rFonts w:asciiTheme="minorHAnsi" w:eastAsia="Calibri" w:hAnsiTheme="minorHAnsi" w:cstheme="minorHAnsi"/>
          <w:b/>
          <w:spacing w:val="-8"/>
          <w:position w:val="2"/>
          <w:sz w:val="22"/>
          <w:szCs w:val="22"/>
        </w:rPr>
        <w:t>t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o</w:t>
      </w:r>
      <w:r w:rsidRPr="002009A3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s and A</w:t>
      </w:r>
      <w:r w:rsidRPr="002009A3">
        <w:rPr>
          <w:rFonts w:asciiTheme="minorHAnsi" w:eastAsia="Calibri" w:hAnsiTheme="minorHAnsi" w:cstheme="minorHAnsi"/>
          <w:b/>
          <w:spacing w:val="2"/>
          <w:position w:val="2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ti</w:t>
      </w:r>
      <w:r w:rsidRPr="002009A3">
        <w:rPr>
          <w:rFonts w:asciiTheme="minorHAnsi" w:eastAsia="Calibri" w:hAnsiTheme="minorHAnsi" w:cstheme="minorHAnsi"/>
          <w:b/>
          <w:spacing w:val="-6"/>
          <w:position w:val="2"/>
          <w:sz w:val="22"/>
          <w:szCs w:val="22"/>
        </w:rPr>
        <w:t>s</w:t>
      </w:r>
      <w:r w:rsidRPr="002009A3">
        <w:rPr>
          <w:rFonts w:asciiTheme="minorHAnsi" w:eastAsia="Calibri" w:hAnsiTheme="minorHAnsi" w:cstheme="minorHAnsi"/>
          <w:b/>
          <w:position w:val="2"/>
          <w:sz w:val="22"/>
          <w:szCs w:val="22"/>
        </w:rPr>
        <w:t>ts</w:t>
      </w:r>
    </w:p>
    <w:p w14:paraId="17727FE6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15FCA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E49BEE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3EC13D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841D0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519DC2" w14:textId="77777777" w:rsidR="00DC0B45" w:rsidRPr="002009A3" w:rsidRDefault="00DC0B4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61DE31C" w14:textId="77777777" w:rsidR="00DC0B45" w:rsidRPr="002009A3" w:rsidRDefault="00475164">
      <w:pPr>
        <w:spacing w:before="7"/>
        <w:ind w:left="3915" w:right="365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Resu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009A3">
        <w:rPr>
          <w:rFonts w:asciiTheme="minorHAnsi" w:eastAsia="Calibri" w:hAnsiTheme="minorHAnsi" w:cstheme="minorHAnsi"/>
          <w:sz w:val="22"/>
          <w:szCs w:val="22"/>
        </w:rPr>
        <w:t>es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009A3">
        <w:rPr>
          <w:rFonts w:asciiTheme="minorHAnsi" w:eastAsia="Calibri" w:hAnsiTheme="minorHAnsi" w:cstheme="minorHAnsi"/>
          <w:sz w:val="22"/>
          <w:szCs w:val="22"/>
        </w:rPr>
        <w:t>or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A</w:t>
      </w:r>
      <w:r w:rsidRPr="002009A3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009A3">
        <w:rPr>
          <w:rFonts w:asciiTheme="minorHAnsi" w:eastAsia="Calibri" w:hAnsiTheme="minorHAnsi" w:cstheme="minorHAnsi"/>
          <w:sz w:val="22"/>
          <w:szCs w:val="22"/>
        </w:rPr>
        <w:t>o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9E7587" w14:textId="77777777" w:rsidR="00DC0B45" w:rsidRPr="002009A3" w:rsidRDefault="00475164">
      <w:pPr>
        <w:ind w:left="3915" w:right="363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S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2009A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009A3">
        <w:rPr>
          <w:rFonts w:asciiTheme="minorHAnsi" w:eastAsia="Calibri" w:hAnsiTheme="minorHAnsi" w:cstheme="minorHAnsi"/>
          <w:sz w:val="22"/>
          <w:szCs w:val="22"/>
        </w:rPr>
        <w:t>io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A</w:t>
      </w:r>
      <w:r w:rsidRPr="002009A3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sz w:val="22"/>
          <w:szCs w:val="22"/>
        </w:rPr>
        <w:t>t</w:t>
      </w:r>
      <w:r w:rsidRPr="002009A3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Re</w:t>
      </w:r>
      <w:r w:rsidRPr="002009A3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009A3">
        <w:rPr>
          <w:rFonts w:asciiTheme="minorHAnsi" w:eastAsia="Calibri" w:hAnsiTheme="minorHAnsi" w:cstheme="minorHAnsi"/>
          <w:sz w:val="22"/>
          <w:szCs w:val="22"/>
        </w:rPr>
        <w:t>mes</w:t>
      </w:r>
    </w:p>
    <w:p w14:paraId="710F730A" w14:textId="77777777" w:rsidR="00DC0B45" w:rsidRPr="002009A3" w:rsidRDefault="00475164">
      <w:pPr>
        <w:ind w:left="3915" w:right="47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sz w:val="22"/>
          <w:szCs w:val="22"/>
        </w:rPr>
        <w:t>Sam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78BD2CE8" w14:textId="77777777" w:rsidR="00DC0B45" w:rsidRPr="002009A3" w:rsidRDefault="00DC0B45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C70BE3D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3EEAAC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DB162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AE1D5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C66B24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0917DA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4BC85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21083D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608C4" w14:textId="77777777" w:rsidR="00DC0B45" w:rsidRPr="002009A3" w:rsidRDefault="00475164">
      <w:pPr>
        <w:ind w:left="3238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pict w14:anchorId="49BF3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65pt;height:161.6pt">
            <v:imagedata r:id="rId7" o:title=""/>
          </v:shape>
        </w:pict>
      </w:r>
    </w:p>
    <w:p w14:paraId="1ECB23BE" w14:textId="77777777" w:rsidR="00DC0B45" w:rsidRPr="002009A3" w:rsidRDefault="00DC0B45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226F002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D28193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1C030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F6DED6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F72B5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08814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2170E8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5680C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56042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AC442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7CA41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6F4E1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D50B4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CDD19F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EF9E80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A050E5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4C241B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11DB26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13B9D" w14:textId="77777777" w:rsidR="00DC0B45" w:rsidRPr="002009A3" w:rsidRDefault="00475164">
      <w:pPr>
        <w:spacing w:before="7"/>
        <w:ind w:left="2785" w:right="169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2009A3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009A3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2009A3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2009A3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2009A3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2009A3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2009A3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5B28C4C9" w14:textId="77777777" w:rsidR="00DC0B45" w:rsidRPr="002009A3" w:rsidRDefault="00475164">
      <w:pPr>
        <w:ind w:left="3982" w:right="2880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2009A3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2009A3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46122930" w14:textId="77777777" w:rsidR="00DC0B45" w:rsidRPr="002009A3" w:rsidRDefault="00475164">
      <w:pPr>
        <w:ind w:left="4541" w:right="3438" w:firstLine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2009A3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2009A3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2009A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2009A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2582 </w:t>
      </w:r>
      <w:hyperlink r:id="rId9">
        <w:r w:rsidRPr="002009A3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2009A3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2009A3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2009A3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41C2EBEE" w14:textId="77777777" w:rsidR="00DC0B45" w:rsidRPr="002009A3" w:rsidRDefault="00DC0B45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DE1ECF7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CA1F7" w14:textId="77777777" w:rsidR="00DC0B45" w:rsidRPr="002009A3" w:rsidRDefault="00475164">
      <w:pPr>
        <w:spacing w:before="25"/>
        <w:ind w:left="177"/>
        <w:rPr>
          <w:rFonts w:asciiTheme="minorHAnsi" w:eastAsia="Calibri" w:hAnsiTheme="minorHAnsi" w:cstheme="minorHAnsi"/>
          <w:sz w:val="22"/>
          <w:szCs w:val="22"/>
        </w:rPr>
        <w:sectPr w:rsidR="00DC0B45" w:rsidRPr="002009A3">
          <w:pgSz w:w="12240" w:h="15840"/>
          <w:pgMar w:top="1400" w:right="1720" w:bottom="280" w:left="620" w:header="720" w:footer="720" w:gutter="0"/>
          <w:cols w:space="720"/>
        </w:sectPr>
      </w:pPr>
      <w:r w:rsidRPr="002009A3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2009A3">
        <w:rPr>
          <w:rFonts w:asciiTheme="minorHAnsi" w:eastAsia="Calibri" w:hAnsiTheme="minorHAnsi" w:cstheme="minorHAnsi"/>
          <w:sz w:val="22"/>
          <w:szCs w:val="22"/>
        </w:rPr>
        <w:t>v 8/15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2009A3" w:rsidRPr="002009A3" w14:paraId="45A5CC0D" w14:textId="77777777">
        <w:trPr>
          <w:trHeight w:hRule="exact" w:val="611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09EE394E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13191E22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0F8D2FCB" w14:textId="77777777">
        <w:trPr>
          <w:trHeight w:hRule="exact" w:val="2020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0491F66D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6EA7760E" w14:textId="77777777" w:rsidR="00DC0B45" w:rsidRPr="002009A3" w:rsidRDefault="00DC0B45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68FBB6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esu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  <w:p w14:paraId="3B8D3C13" w14:textId="77777777" w:rsidR="00DC0B45" w:rsidRPr="002009A3" w:rsidRDefault="00DC0B45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67F44" w14:textId="77777777" w:rsidR="00DC0B45" w:rsidRPr="002009A3" w:rsidRDefault="00475164">
            <w:pPr>
              <w:ind w:left="276" w:right="12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’s 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has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k. It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iew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an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r’s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s, 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clear,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ead,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rele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’re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 A casti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needs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few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s. 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wing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tructu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resu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2009A3" w:rsidRPr="002009A3" w14:paraId="65A2A73F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366F3B4A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644256BB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061D65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ead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as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009A3" w:rsidRPr="002009A3" w14:paraId="550810F5" w14:textId="77777777">
        <w:trPr>
          <w:trHeight w:hRule="exact" w:val="188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BF709E2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3F42EF74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91281" w14:textId="77777777" w:rsidR="00DC0B45" w:rsidRPr="002009A3" w:rsidRDefault="00475164">
            <w:pPr>
              <w:ind w:left="7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lar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b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n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e. It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59779EC7" w14:textId="77777777" w:rsidR="00DC0B45" w:rsidRPr="002009A3" w:rsidRDefault="00475164">
            <w:pPr>
              <w:ind w:left="7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 p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 n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</w:p>
          <w:p w14:paraId="5D130FCF" w14:textId="77777777" w:rsidR="00DC0B45" w:rsidRPr="002009A3" w:rsidRDefault="00475164">
            <w:pPr>
              <w:spacing w:before="1"/>
              <w:ind w:left="7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any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affi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3F525808" w14:textId="77777777" w:rsidR="00DC0B45" w:rsidRPr="002009A3" w:rsidRDefault="00475164">
            <w:pPr>
              <w:tabs>
                <w:tab w:val="left" w:pos="1060"/>
              </w:tabs>
              <w:spacing w:before="1"/>
              <w:ind w:left="1065" w:right="827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ress.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 is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safe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essib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 ca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’s 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casti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eral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ears).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r, and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if ap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2009A3" w:rsidRPr="002009A3" w14:paraId="5D9228C7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317F6FFB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00F7B605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0E9C62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Ex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009A3" w:rsidRPr="002009A3" w14:paraId="6F40289D" w14:textId="77777777">
        <w:trPr>
          <w:trHeight w:hRule="exact" w:val="67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B33430B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089FD44B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9FE5CF" w14:textId="77777777" w:rsidR="00DC0B45" w:rsidRPr="002009A3" w:rsidRDefault="00475164">
            <w:pPr>
              <w:ind w:left="276" w:right="9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z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eral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ays,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depe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brea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ran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e’s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erience. Categ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e:</w:t>
            </w:r>
          </w:p>
        </w:tc>
      </w:tr>
      <w:tr w:rsidR="002009A3" w:rsidRPr="002009A3" w14:paraId="1FFC1823" w14:textId="77777777">
        <w:trPr>
          <w:trHeight w:hRule="exact" w:val="67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0B62F6F7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6EA912CE" w14:textId="77777777" w:rsidR="00DC0B45" w:rsidRPr="002009A3" w:rsidRDefault="00475164">
            <w:pPr>
              <w:spacing w:line="240" w:lineRule="exact"/>
              <w:ind w:left="69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position w:val="1"/>
                <w:sz w:val="22"/>
                <w:szCs w:val="22"/>
              </w:rPr>
              <w:t xml:space="preserve">          </w:t>
            </w:r>
            <w:r w:rsidRPr="002009A3">
              <w:rPr>
                <w:rFonts w:asciiTheme="minorHAnsi" w:eastAsia="Segoe MDL2 Assets" w:hAnsiTheme="minorHAnsi" w:cstheme="minorHAnsi"/>
                <w:spacing w:val="20"/>
                <w:w w:val="45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Br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Of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-Br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Regiona</w:t>
            </w:r>
            <w:r w:rsidRPr="002009A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/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ck,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om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tc.</w:t>
            </w:r>
          </w:p>
          <w:p w14:paraId="67436810" w14:textId="77777777" w:rsidR="00DC0B45" w:rsidRPr="002009A3" w:rsidRDefault="00475164">
            <w:pPr>
              <w:ind w:left="69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</w:t>
            </w:r>
            <w:r w:rsidRPr="002009A3">
              <w:rPr>
                <w:rFonts w:asciiTheme="minorHAnsi" w:eastAsia="Segoe MDL2 Assets" w:hAnsiTheme="minorHAnsi" w:cstheme="minorHAnsi"/>
                <w:spacing w:val="20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Theatre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Stage, Fi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stria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ers,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tc.</w:t>
            </w:r>
          </w:p>
        </w:tc>
      </w:tr>
      <w:tr w:rsidR="002009A3" w:rsidRPr="002009A3" w14:paraId="61B12E06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536C6E4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4178D9F1" w14:textId="77777777" w:rsidR="00DC0B45" w:rsidRPr="002009A3" w:rsidRDefault="00DC0B45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4DC678" w14:textId="77777777" w:rsidR="00DC0B45" w:rsidRPr="002009A3" w:rsidRDefault="00475164">
            <w:pPr>
              <w:ind w:left="3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each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 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rate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tit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ed,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theatr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er/</w:t>
            </w:r>
          </w:p>
          <w:p w14:paraId="46C3D437" w14:textId="77777777" w:rsidR="00DC0B45" w:rsidRPr="002009A3" w:rsidRDefault="00475164">
            <w:pPr>
              <w:ind w:left="3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irect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r.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en’t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ssary,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2009A3" w:rsidRPr="002009A3" w14:paraId="0209F1D0" w14:textId="77777777">
        <w:trPr>
          <w:trHeight w:hRule="exact" w:val="161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653F9988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53F1F230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E4F7FA" w14:textId="77777777" w:rsidR="00DC0B45" w:rsidRPr="002009A3" w:rsidRDefault="00475164">
            <w:pPr>
              <w:ind w:left="348" w:right="100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esn’t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cred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she 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/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cred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2009A3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ss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li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cred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re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t.”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ates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to their 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with an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e’s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esh 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“t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with an 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ency.</w:t>
            </w:r>
          </w:p>
        </w:tc>
      </w:tr>
      <w:tr w:rsidR="002009A3" w:rsidRPr="002009A3" w14:paraId="0B890CAB" w14:textId="77777777">
        <w:trPr>
          <w:trHeight w:hRule="exact" w:val="53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528E70AF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3D85C54A" w14:textId="77777777" w:rsidR="00DC0B45" w:rsidRPr="002009A3" w:rsidRDefault="00DC0B45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EE7EF3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du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Tr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009A3" w:rsidRPr="002009A3" w14:paraId="32643DBD" w14:textId="77777777">
        <w:trPr>
          <w:trHeight w:hRule="exact" w:val="134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23B7AE2D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58A1B4B6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9E8514" w14:textId="77777777" w:rsidR="00DC0B45" w:rsidRPr="002009A3" w:rsidRDefault="00475164">
            <w:pPr>
              <w:ind w:left="276" w:righ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list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ege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egree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aj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-related 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-g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ses,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 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fiel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such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sic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especial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),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 art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rs 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ars they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trai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part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 area,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sci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2009A3" w:rsidRPr="002009A3" w14:paraId="3287F66B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008000"/>
            </w:tcBorders>
          </w:tcPr>
          <w:p w14:paraId="4AA13D99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nil"/>
              <w:right w:val="nil"/>
            </w:tcBorders>
          </w:tcPr>
          <w:p w14:paraId="26C4EA6E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23B40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Spe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s:</w:t>
            </w:r>
          </w:p>
        </w:tc>
      </w:tr>
      <w:tr w:rsidR="002009A3" w:rsidRPr="002009A3" w14:paraId="7D5286A3" w14:textId="77777777">
        <w:trPr>
          <w:trHeight w:hRule="exact" w:val="2021"/>
        </w:trPr>
        <w:tc>
          <w:tcPr>
            <w:tcW w:w="574" w:type="dxa"/>
            <w:tcBorders>
              <w:top w:val="nil"/>
              <w:left w:val="nil"/>
              <w:bottom w:val="single" w:sz="24" w:space="0" w:color="008000"/>
              <w:right w:val="single" w:sz="12" w:space="0" w:color="008000"/>
            </w:tcBorders>
          </w:tcPr>
          <w:p w14:paraId="25053D9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008000"/>
              <w:bottom w:val="single" w:sz="24" w:space="0" w:color="008000"/>
              <w:right w:val="nil"/>
            </w:tcBorders>
          </w:tcPr>
          <w:p w14:paraId="55179D38" w14:textId="77777777" w:rsidR="00DC0B45" w:rsidRPr="002009A3" w:rsidRDefault="00DC0B45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5A5E" w14:textId="77777777" w:rsidR="00DC0B45" w:rsidRPr="002009A3" w:rsidRDefault="00475164">
            <w:pPr>
              <w:spacing w:line="260" w:lineRule="exact"/>
              <w:ind w:left="276" w:right="146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This can 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—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cts,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 sp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 la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 acr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 sports,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tc.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 can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it.</w:t>
            </w:r>
          </w:p>
        </w:tc>
      </w:tr>
      <w:tr w:rsidR="002009A3" w:rsidRPr="002009A3" w14:paraId="03139368" w14:textId="77777777">
        <w:trPr>
          <w:trHeight w:hRule="exact" w:val="385"/>
        </w:trPr>
        <w:tc>
          <w:tcPr>
            <w:tcW w:w="574" w:type="dxa"/>
            <w:tcBorders>
              <w:top w:val="single" w:sz="24" w:space="0" w:color="008000"/>
              <w:left w:val="nil"/>
              <w:bottom w:val="nil"/>
              <w:right w:val="single" w:sz="12" w:space="0" w:color="008000"/>
            </w:tcBorders>
          </w:tcPr>
          <w:p w14:paraId="620407C9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008000"/>
              <w:left w:val="single" w:sz="12" w:space="0" w:color="008000"/>
              <w:bottom w:val="nil"/>
              <w:right w:val="nil"/>
            </w:tcBorders>
          </w:tcPr>
          <w:p w14:paraId="4FAB8B80" w14:textId="77777777" w:rsidR="00DC0B45" w:rsidRPr="002009A3" w:rsidRDefault="00475164">
            <w:pPr>
              <w:spacing w:line="240" w:lineRule="exact"/>
              <w:ind w:left="4727" w:right="5313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2</w:t>
            </w:r>
          </w:p>
        </w:tc>
      </w:tr>
    </w:tbl>
    <w:p w14:paraId="210AB175" w14:textId="77777777" w:rsidR="00DC0B45" w:rsidRPr="002009A3" w:rsidRDefault="00DC0B45">
      <w:pPr>
        <w:rPr>
          <w:rFonts w:asciiTheme="minorHAnsi" w:hAnsiTheme="minorHAnsi" w:cstheme="minorHAnsi"/>
          <w:sz w:val="22"/>
          <w:szCs w:val="22"/>
        </w:rPr>
        <w:sectPr w:rsidR="00DC0B45" w:rsidRPr="002009A3">
          <w:pgSz w:w="12240" w:h="15840"/>
          <w:pgMar w:top="980" w:right="620" w:bottom="280" w:left="62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2009A3" w:rsidRPr="002009A3" w14:paraId="6BB3B86E" w14:textId="77777777">
        <w:trPr>
          <w:trHeight w:hRule="exact" w:val="611"/>
        </w:trPr>
        <w:tc>
          <w:tcPr>
            <w:tcW w:w="574" w:type="dxa"/>
            <w:tcBorders>
              <w:top w:val="nil"/>
              <w:left w:val="nil"/>
              <w:bottom w:val="single" w:sz="24" w:space="0" w:color="2F6812"/>
              <w:right w:val="single" w:sz="12" w:space="0" w:color="2F6812"/>
            </w:tcBorders>
          </w:tcPr>
          <w:p w14:paraId="3246A395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single" w:sz="24" w:space="0" w:color="2F6812"/>
              <w:right w:val="nil"/>
            </w:tcBorders>
          </w:tcPr>
          <w:p w14:paraId="5AFE5FF2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6391E72F" w14:textId="77777777">
        <w:trPr>
          <w:trHeight w:hRule="exact" w:val="354"/>
        </w:trPr>
        <w:tc>
          <w:tcPr>
            <w:tcW w:w="574" w:type="dxa"/>
            <w:tcBorders>
              <w:top w:val="single" w:sz="24" w:space="0" w:color="2F6812"/>
              <w:left w:val="nil"/>
              <w:bottom w:val="nil"/>
              <w:right w:val="single" w:sz="12" w:space="0" w:color="2F6812"/>
            </w:tcBorders>
          </w:tcPr>
          <w:p w14:paraId="68B734EA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2F6812"/>
              <w:left w:val="single" w:sz="12" w:space="0" w:color="2F6812"/>
              <w:bottom w:val="nil"/>
              <w:right w:val="nil"/>
            </w:tcBorders>
          </w:tcPr>
          <w:p w14:paraId="5775F702" w14:textId="77777777" w:rsidR="00DC0B45" w:rsidRPr="002009A3" w:rsidRDefault="00475164">
            <w:pPr>
              <w:spacing w:before="61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a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</w:t>
            </w:r>
          </w:p>
        </w:tc>
      </w:tr>
      <w:tr w:rsidR="002009A3" w:rsidRPr="002009A3" w14:paraId="0493DE61" w14:textId="77777777">
        <w:trPr>
          <w:trHeight w:hRule="exact" w:val="120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6F5EDFA5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25B6BA86" w14:textId="77777777" w:rsidR="00DC0B45" w:rsidRPr="002009A3" w:rsidRDefault="00475164">
            <w:pPr>
              <w:spacing w:line="240" w:lineRule="exact"/>
              <w:ind w:left="7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position w:val="1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w w:val="45"/>
                <w:position w:val="1"/>
                <w:sz w:val="22"/>
                <w:szCs w:val="22"/>
              </w:rPr>
              <w:t xml:space="preserve">          </w:t>
            </w:r>
            <w:r w:rsidRPr="002009A3">
              <w:rPr>
                <w:rFonts w:asciiTheme="minorHAnsi" w:eastAsia="Segoe MDL2 Assets" w:hAnsiTheme="minorHAnsi" w:cstheme="minorHAnsi"/>
                <w:spacing w:val="3"/>
                <w:w w:val="45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Use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size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(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pt.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c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omm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that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are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ea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rea</w:t>
            </w:r>
            <w:r w:rsidRPr="002009A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  <w:p w14:paraId="6E1E6AA3" w14:textId="77777777" w:rsidR="00DC0B45" w:rsidRPr="002009A3" w:rsidRDefault="00475164">
            <w:pPr>
              <w:tabs>
                <w:tab w:val="left" w:pos="1060"/>
              </w:tabs>
              <w:ind w:left="1077" w:right="1461" w:hanging="3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Trim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to 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 ba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 an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8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”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heads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e’s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 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tab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that 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FEDE5C1" w14:textId="77777777" w:rsidR="00DC0B45" w:rsidRPr="002009A3" w:rsidRDefault="00475164">
            <w:pPr>
              <w:spacing w:line="260" w:lineRule="exact"/>
              <w:ind w:left="7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</w:t>
            </w:r>
            <w:r w:rsidRPr="002009A3">
              <w:rPr>
                <w:rFonts w:asciiTheme="minorHAnsi" w:eastAsia="Segoe MDL2 Assets" w:hAnsiTheme="minorHAnsi" w:cstheme="minorHAnsi"/>
                <w:spacing w:val="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ach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 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sume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ck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 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heads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009A3" w:rsidRPr="002009A3" w14:paraId="1FE926DF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37C6EABB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6527EA50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54EBDC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ead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</w:p>
        </w:tc>
      </w:tr>
      <w:tr w:rsidR="002009A3" w:rsidRPr="002009A3" w14:paraId="57448630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4E850B95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611A3369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332CA5" w14:textId="77777777" w:rsidR="00DC0B45" w:rsidRPr="002009A3" w:rsidRDefault="00475164">
            <w:pPr>
              <w:ind w:left="276" w:right="4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b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white,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”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 an 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r.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 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intr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ac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casti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r.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ey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rate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 an act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ay.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 if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 ac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her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ce (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sty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lor,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t,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tc.).</w:t>
            </w:r>
          </w:p>
        </w:tc>
      </w:tr>
      <w:tr w:rsidR="002009A3" w:rsidRPr="002009A3" w14:paraId="15B91207" w14:textId="77777777">
        <w:trPr>
          <w:trHeight w:hRule="exact" w:val="1611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7ADCCDE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03D326E7" w14:textId="77777777" w:rsidR="00DC0B45" w:rsidRPr="002009A3" w:rsidRDefault="00DC0B45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830A0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8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crisp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clear.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artist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 li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41BE599E" w14:textId="77777777" w:rsidR="00DC0B45" w:rsidRPr="002009A3" w:rsidRDefault="00475164">
            <w:pPr>
              <w:spacing w:line="260" w:lineRule="exact"/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8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Av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ites,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enecks.</w:t>
            </w:r>
          </w:p>
          <w:p w14:paraId="3E80E707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2009A3">
              <w:rPr>
                <w:rFonts w:asciiTheme="minorHAnsi" w:eastAsia="Segoe MDL2 Assets" w:hAnsiTheme="minorHAnsi" w:cstheme="minorHAnsi"/>
                <w:spacing w:val="8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she’s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eads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t. 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ther,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ere,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ly,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erget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c.</w:t>
            </w:r>
          </w:p>
          <w:p w14:paraId="722BCF35" w14:textId="77777777" w:rsidR="00DC0B45" w:rsidRPr="002009A3" w:rsidRDefault="00475164">
            <w:pPr>
              <w:tabs>
                <w:tab w:val="left" w:pos="620"/>
              </w:tabs>
              <w:ind w:left="621" w:right="1035" w:hanging="3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p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who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cia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heads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Ask 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his/her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v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essi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payi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 q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thwh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</w:tc>
      </w:tr>
      <w:tr w:rsidR="002009A3" w:rsidRPr="002009A3" w14:paraId="400380A6" w14:textId="77777777">
        <w:trPr>
          <w:trHeight w:hRule="exact" w:val="61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77F54E10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18C0AC82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A6B1E6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Ask 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packa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ates,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ed, 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 ima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2009A3" w:rsidRPr="002009A3" w14:paraId="442A92CA" w14:textId="77777777">
        <w:trPr>
          <w:trHeight w:hRule="exact" w:val="20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616B2DB4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67C54494" w14:textId="77777777" w:rsidR="00DC0B45" w:rsidRPr="002009A3" w:rsidRDefault="00DC0B45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4DB14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</w:p>
          <w:p w14:paraId="07B544AB" w14:textId="77777777" w:rsidR="00DC0B45" w:rsidRPr="002009A3" w:rsidRDefault="00DC0B45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1802A7" w14:textId="77777777" w:rsidR="00DC0B45" w:rsidRPr="002009A3" w:rsidRDefault="00475164">
            <w:pPr>
              <w:ind w:left="276" w:right="7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 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e’s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rk is</w:t>
            </w:r>
            <w:r w:rsidRPr="002009A3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e’s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mm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 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 sho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rk. 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by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tist’s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has b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 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ited 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ect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eriences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a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 j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 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st’s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009A3" w:rsidRPr="002009A3" w14:paraId="01D019D4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304E2C38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42033C35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98B42" w14:textId="77777777" w:rsidR="00DC0B45" w:rsidRPr="002009A3" w:rsidRDefault="00475164">
            <w:pPr>
              <w:ind w:left="276" w:right="8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stu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len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th f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writer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 creati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sha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desi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c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ref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ct an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st’s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009A3" w:rsidRPr="002009A3" w14:paraId="6A77A34D" w14:textId="77777777">
        <w:trPr>
          <w:trHeight w:hRule="exact" w:val="53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277B8BFF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49B66F09" w14:textId="77777777" w:rsidR="00DC0B45" w:rsidRPr="002009A3" w:rsidRDefault="00DC0B45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E7BFD" w14:textId="77777777" w:rsidR="00DC0B45" w:rsidRPr="002009A3" w:rsidRDefault="00475164">
            <w:pPr>
              <w:ind w:left="2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Wha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nc</w:t>
            </w:r>
            <w:r w:rsidRPr="002009A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2009A3" w:rsidRPr="002009A3" w14:paraId="1D71B4C3" w14:textId="77777777">
        <w:trPr>
          <w:trHeight w:hRule="exact" w:val="107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2F6812"/>
            </w:tcBorders>
          </w:tcPr>
          <w:p w14:paraId="0AC0ADB2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nil"/>
              <w:right w:val="nil"/>
            </w:tcBorders>
          </w:tcPr>
          <w:p w14:paraId="1CD44EA6" w14:textId="77777777" w:rsidR="00DC0B45" w:rsidRPr="002009A3" w:rsidRDefault="00DC0B45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D9E6A3" w14:textId="77777777" w:rsidR="00DC0B45" w:rsidRPr="002009A3" w:rsidRDefault="00475164">
            <w:pPr>
              <w:ind w:left="276" w:right="4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 stu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cus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pr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rk i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lf.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can inc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in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when th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xper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in a st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situat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. Cate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ries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al/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erson.</w:t>
            </w:r>
          </w:p>
        </w:tc>
      </w:tr>
      <w:tr w:rsidR="002009A3" w:rsidRPr="002009A3" w14:paraId="006D1DF0" w14:textId="77777777">
        <w:trPr>
          <w:trHeight w:hRule="exact" w:val="3041"/>
        </w:trPr>
        <w:tc>
          <w:tcPr>
            <w:tcW w:w="574" w:type="dxa"/>
            <w:tcBorders>
              <w:top w:val="nil"/>
              <w:left w:val="nil"/>
              <w:bottom w:val="single" w:sz="24" w:space="0" w:color="2F6812"/>
              <w:right w:val="single" w:sz="12" w:space="0" w:color="2F6812"/>
            </w:tcBorders>
          </w:tcPr>
          <w:p w14:paraId="2E306380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2F6812"/>
              <w:bottom w:val="single" w:sz="24" w:space="0" w:color="2F6812"/>
              <w:right w:val="nil"/>
            </w:tcBorders>
          </w:tcPr>
          <w:p w14:paraId="1165E3FE" w14:textId="77777777" w:rsidR="00DC0B45" w:rsidRPr="002009A3" w:rsidRDefault="00DC0B45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84D7C" w14:textId="77777777" w:rsidR="00DC0B45" w:rsidRPr="002009A3" w:rsidRDefault="00475164">
            <w:pPr>
              <w:tabs>
                <w:tab w:val="left" w:pos="1060"/>
              </w:tabs>
              <w:ind w:left="1077" w:right="541" w:hanging="4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ith per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al 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ress,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o w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site</w:t>
            </w:r>
          </w:p>
          <w:p w14:paraId="46F14917" w14:textId="77777777" w:rsidR="00DC0B45" w:rsidRPr="002009A3" w:rsidRDefault="00475164">
            <w:pPr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cation and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l,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deg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r,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318DD64A" w14:textId="77777777" w:rsidR="00DC0B45" w:rsidRPr="002009A3" w:rsidRDefault="00475164">
            <w:pPr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Solo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Exhi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2962B40B" w14:textId="77777777" w:rsidR="00DC0B45" w:rsidRPr="002009A3" w:rsidRDefault="00475164">
            <w:pPr>
              <w:spacing w:line="260" w:lineRule="exact"/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Exh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4AA1D7B2" w14:textId="77777777" w:rsidR="00DC0B45" w:rsidRPr="002009A3" w:rsidRDefault="00475164">
            <w:pPr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d Awar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 f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ried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xh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ib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3DDCAF5E" w14:textId="77777777" w:rsidR="00DC0B45" w:rsidRPr="002009A3" w:rsidRDefault="00475164">
            <w:pPr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6406B9C" w14:textId="77777777" w:rsidR="00DC0B45" w:rsidRPr="002009A3" w:rsidRDefault="00475164">
            <w:pPr>
              <w:ind w:left="6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2009A3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              </w:t>
            </w:r>
            <w:r w:rsidRPr="002009A3">
              <w:rPr>
                <w:rFonts w:asciiTheme="minorHAnsi" w:eastAsia="Segoe MDL2 Assets" w:hAnsiTheme="minorHAnsi" w:cstheme="minorHAnsi"/>
                <w:spacing w:val="13"/>
                <w:w w:val="45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2009A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xper</w:t>
            </w:r>
            <w:r w:rsidRPr="002009A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</w:p>
        </w:tc>
      </w:tr>
      <w:tr w:rsidR="002009A3" w:rsidRPr="002009A3" w14:paraId="21562681" w14:textId="77777777">
        <w:trPr>
          <w:trHeight w:hRule="exact" w:val="385"/>
        </w:trPr>
        <w:tc>
          <w:tcPr>
            <w:tcW w:w="574" w:type="dxa"/>
            <w:tcBorders>
              <w:top w:val="single" w:sz="24" w:space="0" w:color="2F6812"/>
              <w:left w:val="nil"/>
              <w:bottom w:val="nil"/>
              <w:right w:val="single" w:sz="12" w:space="0" w:color="2F6812"/>
            </w:tcBorders>
          </w:tcPr>
          <w:p w14:paraId="752220A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2F6812"/>
              <w:left w:val="single" w:sz="12" w:space="0" w:color="2F6812"/>
              <w:bottom w:val="nil"/>
              <w:right w:val="nil"/>
            </w:tcBorders>
          </w:tcPr>
          <w:p w14:paraId="394AB348" w14:textId="77777777" w:rsidR="00DC0B45" w:rsidRPr="002009A3" w:rsidRDefault="00DC0B45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CC9AAA" w14:textId="77777777" w:rsidR="00DC0B45" w:rsidRPr="002009A3" w:rsidRDefault="00475164">
            <w:pPr>
              <w:spacing w:line="200" w:lineRule="exact"/>
              <w:ind w:left="4727" w:right="5313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eastAsia="Calibri" w:hAnsiTheme="minorHAnsi" w:cstheme="minorHAnsi"/>
                <w:w w:val="99"/>
                <w:position w:val="-3"/>
                <w:sz w:val="22"/>
                <w:szCs w:val="22"/>
              </w:rPr>
              <w:t>3</w:t>
            </w:r>
          </w:p>
        </w:tc>
      </w:tr>
    </w:tbl>
    <w:p w14:paraId="010FE5EE" w14:textId="77777777" w:rsidR="00DC0B45" w:rsidRPr="002009A3" w:rsidRDefault="00DC0B45">
      <w:pPr>
        <w:rPr>
          <w:rFonts w:asciiTheme="minorHAnsi" w:hAnsiTheme="minorHAnsi" w:cstheme="minorHAnsi"/>
          <w:sz w:val="22"/>
          <w:szCs w:val="22"/>
        </w:rPr>
        <w:sectPr w:rsidR="00DC0B45" w:rsidRPr="002009A3">
          <w:pgSz w:w="12240" w:h="15840"/>
          <w:pgMar w:top="800" w:right="620" w:bottom="280" w:left="620" w:header="720" w:footer="720" w:gutter="0"/>
          <w:cols w:space="720"/>
        </w:sectPr>
      </w:pPr>
    </w:p>
    <w:p w14:paraId="59F49561" w14:textId="77777777" w:rsidR="00DC0B45" w:rsidRPr="002009A3" w:rsidRDefault="00475164">
      <w:pPr>
        <w:spacing w:before="67"/>
        <w:ind w:left="3768" w:right="3488"/>
        <w:jc w:val="center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lastRenderedPageBreak/>
        <w:pict w14:anchorId="488CFE35">
          <v:group id="_x0000_s1076" style="position:absolute;left:0;text-align:left;margin-left:1in;margin-top:109.35pt;width:468pt;height:0;z-index:-251661824;mso-position-horizontal-relative:page;mso-position-vertical-relative:page" coordorigin="1440,2187" coordsize="9360,0">
            <v:shape id="_x0000_s1077" style="position:absolute;left:1440;top:2187;width:9360;height:0" coordorigin="1440,2187" coordsize="9360,0" path="m10800,2187r-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2009A3">
        <w:rPr>
          <w:rFonts w:asciiTheme="minorHAnsi" w:hAnsiTheme="minorHAnsi" w:cstheme="minorHAnsi"/>
          <w:i/>
          <w:sz w:val="22"/>
          <w:szCs w:val="22"/>
        </w:rPr>
        <w:t>m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2009A3">
        <w:rPr>
          <w:rFonts w:asciiTheme="minorHAnsi" w:hAnsiTheme="minorHAnsi" w:cstheme="minorHAnsi"/>
          <w:i/>
          <w:sz w:val="22"/>
          <w:szCs w:val="22"/>
        </w:rPr>
        <w:t>le</w:t>
      </w:r>
      <w:r w:rsidRPr="002009A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i/>
          <w:sz w:val="22"/>
          <w:szCs w:val="22"/>
        </w:rPr>
        <w:t>Act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009A3">
        <w:rPr>
          <w:rFonts w:asciiTheme="minorHAnsi" w:hAnsiTheme="minorHAnsi" w:cstheme="minorHAnsi"/>
          <w:i/>
          <w:sz w:val="22"/>
          <w:szCs w:val="22"/>
        </w:rPr>
        <w:t>r</w:t>
      </w:r>
      <w:r w:rsidRPr="002009A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i/>
          <w:w w:val="99"/>
          <w:sz w:val="22"/>
          <w:szCs w:val="22"/>
        </w:rPr>
        <w:t>Res</w:t>
      </w:r>
      <w:r w:rsidRPr="002009A3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u</w:t>
      </w:r>
      <w:r w:rsidRPr="002009A3">
        <w:rPr>
          <w:rFonts w:asciiTheme="minorHAnsi" w:hAnsiTheme="minorHAnsi" w:cstheme="minorHAnsi"/>
          <w:i/>
          <w:w w:val="99"/>
          <w:sz w:val="22"/>
          <w:szCs w:val="22"/>
        </w:rPr>
        <w:t>me</w:t>
      </w:r>
    </w:p>
    <w:p w14:paraId="171393BE" w14:textId="77777777" w:rsidR="00DC0B45" w:rsidRPr="002009A3" w:rsidRDefault="00DC0B4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517955F" w14:textId="77777777" w:rsidR="00DC0B45" w:rsidRPr="002009A3" w:rsidRDefault="00475164">
      <w:pPr>
        <w:ind w:left="3163" w:right="2885"/>
        <w:jc w:val="center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b/>
          <w:sz w:val="22"/>
          <w:szCs w:val="22"/>
        </w:rPr>
        <w:t>Morgan Jones</w:t>
      </w:r>
    </w:p>
    <w:p w14:paraId="54CA43F0" w14:textId="77777777" w:rsidR="00DC0B45" w:rsidRPr="002009A3" w:rsidRDefault="00475164">
      <w:pPr>
        <w:spacing w:line="300" w:lineRule="exact"/>
        <w:ind w:left="3838" w:right="3555"/>
        <w:jc w:val="center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t>SA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009A3">
        <w:rPr>
          <w:rFonts w:asciiTheme="minorHAnsi" w:hAnsiTheme="minorHAnsi" w:cstheme="minorHAnsi"/>
          <w:sz w:val="22"/>
          <w:szCs w:val="22"/>
        </w:rPr>
        <w:t>,</w:t>
      </w:r>
      <w:r w:rsidRPr="002009A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sz w:val="22"/>
          <w:szCs w:val="22"/>
        </w:rPr>
        <w:t>AF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009A3">
        <w:rPr>
          <w:rFonts w:asciiTheme="minorHAnsi" w:hAnsiTheme="minorHAnsi" w:cstheme="minorHAnsi"/>
          <w:sz w:val="22"/>
          <w:szCs w:val="22"/>
        </w:rPr>
        <w:t>RA</w:t>
      </w:r>
    </w:p>
    <w:p w14:paraId="6E9D33A3" w14:textId="77777777" w:rsidR="00DC0B45" w:rsidRPr="002009A3" w:rsidRDefault="00475164">
      <w:pPr>
        <w:spacing w:before="1"/>
        <w:ind w:left="2172" w:right="1894" w:firstLine="5"/>
        <w:jc w:val="center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t>413.555.4567</w:t>
      </w:r>
      <w:hyperlink r:id="rId10">
        <w:r w:rsidRPr="002009A3">
          <w:rPr>
            <w:rFonts w:asciiTheme="minorHAnsi" w:hAnsiTheme="minorHAnsi" w:cstheme="minorHAnsi"/>
            <w:sz w:val="22"/>
            <w:szCs w:val="22"/>
          </w:rPr>
          <w:t xml:space="preserve"> mor</w:t>
        </w:r>
        <w:r w:rsidRPr="002009A3">
          <w:rPr>
            <w:rFonts w:asciiTheme="minorHAnsi" w:hAnsiTheme="minorHAnsi" w:cstheme="minorHAnsi"/>
            <w:spacing w:val="-3"/>
            <w:sz w:val="22"/>
            <w:szCs w:val="22"/>
          </w:rPr>
          <w:t>g</w:t>
        </w:r>
        <w:r w:rsidRPr="002009A3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009A3">
          <w:rPr>
            <w:rFonts w:asciiTheme="minorHAnsi" w:hAnsiTheme="minorHAnsi" w:cstheme="minorHAnsi"/>
            <w:sz w:val="22"/>
            <w:szCs w:val="22"/>
          </w:rPr>
          <w:t>njo</w:t>
        </w:r>
        <w:r w:rsidRPr="002009A3">
          <w:rPr>
            <w:rFonts w:asciiTheme="minorHAnsi" w:hAnsiTheme="minorHAnsi" w:cstheme="minorHAnsi"/>
            <w:spacing w:val="3"/>
            <w:sz w:val="22"/>
            <w:szCs w:val="22"/>
          </w:rPr>
          <w:t>n</w:t>
        </w:r>
        <w:r w:rsidRPr="002009A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009A3">
          <w:rPr>
            <w:rFonts w:asciiTheme="minorHAnsi" w:hAnsiTheme="minorHAnsi" w:cstheme="minorHAnsi"/>
            <w:sz w:val="22"/>
            <w:szCs w:val="22"/>
          </w:rPr>
          <w:t>s@</w:t>
        </w:r>
        <w:r w:rsidRPr="002009A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009A3">
          <w:rPr>
            <w:rFonts w:asciiTheme="minorHAnsi" w:hAnsiTheme="minorHAnsi" w:cstheme="minorHAnsi"/>
            <w:sz w:val="22"/>
            <w:szCs w:val="22"/>
          </w:rPr>
          <w:t>mail.c</w:t>
        </w:r>
        <w:r w:rsidRPr="002009A3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2009A3">
          <w:rPr>
            <w:rFonts w:asciiTheme="minorHAnsi" w:hAnsiTheme="minorHAnsi" w:cstheme="minorHAnsi"/>
            <w:sz w:val="22"/>
            <w:szCs w:val="22"/>
          </w:rPr>
          <w:t>m</w:t>
        </w:r>
      </w:hyperlink>
      <w:r w:rsidRPr="002009A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|</w:t>
      </w:r>
      <w:r w:rsidRPr="002009A3">
        <w:rPr>
          <w:rFonts w:asciiTheme="minorHAnsi" w:hAnsiTheme="minorHAnsi" w:cstheme="minorHAnsi"/>
          <w:sz w:val="22"/>
          <w:szCs w:val="22"/>
        </w:rPr>
        <w:t>|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hyperlink r:id="rId11">
        <w:r w:rsidRPr="002009A3">
          <w:rPr>
            <w:rFonts w:asciiTheme="minorHAnsi" w:hAnsiTheme="minorHAnsi" w:cstheme="minorHAnsi"/>
            <w:sz w:val="22"/>
            <w:szCs w:val="22"/>
          </w:rPr>
          <w:t>w</w:t>
        </w:r>
        <w:r w:rsidRPr="002009A3">
          <w:rPr>
            <w:rFonts w:asciiTheme="minorHAnsi" w:hAnsiTheme="minorHAnsi" w:cstheme="minorHAnsi"/>
            <w:spacing w:val="1"/>
            <w:sz w:val="22"/>
            <w:szCs w:val="22"/>
          </w:rPr>
          <w:t>w</w:t>
        </w:r>
        <w:r w:rsidRPr="002009A3">
          <w:rPr>
            <w:rFonts w:asciiTheme="minorHAnsi" w:hAnsiTheme="minorHAnsi" w:cstheme="minorHAnsi"/>
            <w:sz w:val="22"/>
            <w:szCs w:val="22"/>
          </w:rPr>
          <w:t>w.mo</w:t>
        </w:r>
        <w:r w:rsidRPr="002009A3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009A3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2009A3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009A3">
          <w:rPr>
            <w:rFonts w:asciiTheme="minorHAnsi" w:hAnsiTheme="minorHAnsi" w:cstheme="minorHAnsi"/>
            <w:sz w:val="22"/>
            <w:szCs w:val="22"/>
          </w:rPr>
          <w:t>njones.</w:t>
        </w:r>
        <w:r w:rsidRPr="002009A3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2009A3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1FD2F22C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A1427F" w14:textId="77777777" w:rsidR="00DC0B45" w:rsidRPr="002009A3" w:rsidRDefault="00DC0B4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1813"/>
        <w:gridCol w:w="3547"/>
      </w:tblGrid>
      <w:tr w:rsidR="002009A3" w:rsidRPr="002009A3" w14:paraId="1769D2A6" w14:textId="77777777">
        <w:trPr>
          <w:trHeight w:hRule="exact" w:val="799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1780EB0A" w14:textId="77777777" w:rsidR="00DC0B45" w:rsidRPr="002009A3" w:rsidRDefault="00475164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Voi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opr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</w:p>
          <w:p w14:paraId="47C59D7F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(2 o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tave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, to h</w:t>
            </w:r>
            <w:r w:rsidRPr="002009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0337FA3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1585D03E" w14:textId="77777777" w:rsidR="00DC0B45" w:rsidRPr="002009A3" w:rsidRDefault="00475164">
            <w:pPr>
              <w:spacing w:before="69"/>
              <w:ind w:left="525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ht: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5’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”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ht: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2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14:paraId="499294F8" w14:textId="77777777" w:rsidR="00DC0B45" w:rsidRPr="002009A3" w:rsidRDefault="00475164">
            <w:pPr>
              <w:ind w:left="525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ir: 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wn; </w:t>
            </w:r>
            <w:r w:rsidRPr="002009A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s: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wn</w:t>
            </w:r>
          </w:p>
        </w:tc>
      </w:tr>
      <w:tr w:rsidR="002009A3" w:rsidRPr="002009A3" w14:paraId="3DAEF0E3" w14:textId="77777777">
        <w:trPr>
          <w:trHeight w:hRule="exact" w:val="619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51C2FB00" w14:textId="77777777" w:rsidR="00DC0B45" w:rsidRPr="002009A3" w:rsidRDefault="00DC0B45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2420E4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nd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ck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450EA844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5E59FF95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394E4F30" w14:textId="77777777">
        <w:trPr>
          <w:trHeight w:hRule="exact" w:val="1129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7B5C14AB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1ED05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he</w:t>
            </w:r>
            <w:r w:rsidRPr="002009A3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agull</w:t>
            </w:r>
          </w:p>
          <w:p w14:paraId="773E86E5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‘night Moth</w:t>
            </w:r>
            <w:r w:rsidRPr="002009A3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  <w:p w14:paraId="34C9F43B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i/>
                <w:sz w:val="22"/>
                <w:szCs w:val="22"/>
              </w:rPr>
              <w:t>Shop of Horrors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42AB4AC8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60C235" w14:textId="77777777" w:rsidR="00DC0B45" w:rsidRPr="002009A3" w:rsidRDefault="00475164">
            <w:pPr>
              <w:ind w:left="177" w:right="872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Nina 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 Aud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5B074624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1AB995" w14:textId="77777777" w:rsidR="00DC0B45" w:rsidRPr="002009A3" w:rsidRDefault="00475164">
            <w:pPr>
              <w:ind w:left="525" w:right="-1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Old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tre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Comp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an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y To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rs of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tsfield </w:t>
            </w: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2009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dies, S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 Col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2009A3" w:rsidRPr="002009A3" w14:paraId="0EB6B560" w14:textId="77777777">
        <w:trPr>
          <w:trHeight w:hRule="exact" w:val="618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0C40B7E9" w14:textId="77777777" w:rsidR="00DC0B45" w:rsidRPr="002009A3" w:rsidRDefault="00DC0B45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C2676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2009A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/</w:t>
            </w:r>
            <w:r w:rsidRPr="002009A3">
              <w:rPr>
                <w:rFonts w:asciiTheme="minorHAnsi" w:hAnsiTheme="minorHAnsi" w:cstheme="minorHAnsi"/>
                <w:b/>
                <w:spacing w:val="-26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7DBC34E9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3846C9C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0A65346E" w14:textId="77777777">
        <w:trPr>
          <w:trHeight w:hRule="exact" w:val="854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1258E990" w14:textId="77777777" w:rsidR="00DC0B45" w:rsidRPr="002009A3" w:rsidRDefault="00DC0B4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04E9F0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h’s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</w:p>
          <w:p w14:paraId="6F8F97F7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nk of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NH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ial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72C5E1A1" w14:textId="77777777" w:rsidR="00DC0B45" w:rsidRPr="002009A3" w:rsidRDefault="00DC0B4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6DC3EB" w14:textId="77777777" w:rsidR="00DC0B45" w:rsidRPr="002009A3" w:rsidRDefault="00475164">
            <w:pPr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son</w:t>
            </w:r>
          </w:p>
          <w:p w14:paraId="0A01CD8A" w14:textId="77777777" w:rsidR="00DC0B45" w:rsidRPr="002009A3" w:rsidRDefault="00475164">
            <w:pPr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st Now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0236DF55" w14:textId="77777777" w:rsidR="00DC0B45" w:rsidRPr="002009A3" w:rsidRDefault="00DC0B4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227C33" w14:textId="77777777" w:rsidR="00DC0B45" w:rsidRPr="002009A3" w:rsidRDefault="00475164">
            <w:pPr>
              <w:ind w:left="525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Fea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tu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5C036C79" w14:textId="77777777" w:rsidR="00DC0B45" w:rsidRPr="002009A3" w:rsidRDefault="00475164">
            <w:pPr>
              <w:ind w:left="525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tra</w:t>
            </w:r>
          </w:p>
        </w:tc>
      </w:tr>
      <w:tr w:rsidR="002009A3" w:rsidRPr="002009A3" w14:paraId="50BB89F2" w14:textId="77777777">
        <w:trPr>
          <w:trHeight w:hRule="exact" w:val="619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67990499" w14:textId="77777777" w:rsidR="00DC0B45" w:rsidRPr="002009A3" w:rsidRDefault="00DC0B45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25AF7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16789977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2BA414B7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665BFB58" w14:textId="77777777">
        <w:trPr>
          <w:trHeight w:hRule="exact" w:val="853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45A7DE1C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009FCD" w14:textId="77777777" w:rsidR="00DC0B45" w:rsidRPr="002009A3" w:rsidRDefault="00475164">
            <w:pPr>
              <w:ind w:left="40" w:right="136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oundtr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tud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os, 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oston, MA: 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“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 Col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on”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36FF6E30" w14:textId="77777777" w:rsidR="00DC0B45" w:rsidRPr="002009A3" w:rsidRDefault="00DC0B45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3304CD" w14:textId="77777777" w:rsidR="00DC0B45" w:rsidRPr="002009A3" w:rsidRDefault="00DC0B4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4BEC63" w14:textId="77777777" w:rsidR="00DC0B45" w:rsidRPr="002009A3" w:rsidRDefault="00475164">
            <w:pPr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Voi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3BB8697C" w14:textId="77777777" w:rsidR="00DC0B45" w:rsidRPr="002009A3" w:rsidRDefault="00DC0B45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B381E8" w14:textId="77777777" w:rsidR="00DC0B45" w:rsidRPr="002009A3" w:rsidRDefault="00DC0B4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B5C2C" w14:textId="77777777" w:rsidR="00DC0B45" w:rsidRPr="002009A3" w:rsidRDefault="00475164">
            <w:pPr>
              <w:ind w:left="525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Cla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k’s</w:t>
            </w:r>
          </w:p>
        </w:tc>
      </w:tr>
      <w:tr w:rsidR="002009A3" w:rsidRPr="002009A3" w14:paraId="63BD15D9" w14:textId="77777777">
        <w:trPr>
          <w:trHeight w:hRule="exact" w:val="564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14:paraId="71C64671" w14:textId="77777777" w:rsidR="00DC0B45" w:rsidRPr="002009A3" w:rsidRDefault="00DC0B45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95755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55E84280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4A4C148C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FC219D" w14:textId="77777777" w:rsidR="00DC0B45" w:rsidRPr="002009A3" w:rsidRDefault="00DC0B45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EA26092" w14:textId="77777777" w:rsidR="00DC0B45" w:rsidRPr="002009A3" w:rsidRDefault="00475164">
      <w:pPr>
        <w:spacing w:before="29"/>
        <w:ind w:left="144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hAnsiTheme="minorHAnsi" w:cstheme="minorHAnsi"/>
          <w:sz w:val="22"/>
          <w:szCs w:val="22"/>
        </w:rPr>
        <w:t>m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009A3">
        <w:rPr>
          <w:rFonts w:asciiTheme="minorHAnsi" w:hAnsiTheme="minorHAnsi" w:cstheme="minorHAnsi"/>
          <w:sz w:val="22"/>
          <w:szCs w:val="22"/>
        </w:rPr>
        <w:t xml:space="preserve">th 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009A3">
        <w:rPr>
          <w:rFonts w:asciiTheme="minorHAnsi" w:hAnsiTheme="minorHAnsi" w:cstheme="minorHAnsi"/>
          <w:sz w:val="22"/>
          <w:szCs w:val="22"/>
        </w:rPr>
        <w:t>l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, N</w:t>
      </w:r>
      <w:r w:rsidRPr="002009A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009A3">
        <w:rPr>
          <w:rFonts w:asciiTheme="minorHAnsi" w:hAnsiTheme="minorHAnsi" w:cstheme="minorHAnsi"/>
          <w:sz w:val="22"/>
          <w:szCs w:val="22"/>
        </w:rPr>
        <w:t>rth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009A3">
        <w:rPr>
          <w:rFonts w:asciiTheme="minorHAnsi" w:hAnsiTheme="minorHAnsi" w:cstheme="minorHAnsi"/>
          <w:sz w:val="22"/>
          <w:szCs w:val="22"/>
        </w:rPr>
        <w:t>pton, MA</w:t>
      </w:r>
    </w:p>
    <w:p w14:paraId="465FA764" w14:textId="77777777" w:rsidR="00DC0B45" w:rsidRPr="002009A3" w:rsidRDefault="00475164">
      <w:pPr>
        <w:spacing w:line="26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A, T</w:t>
      </w:r>
      <w:r w:rsidRPr="002009A3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009A3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tre</w:t>
      </w:r>
      <w:r w:rsidRPr="002009A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with A</w:t>
      </w:r>
      <w:r w:rsidRPr="002009A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009A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2009A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mphasis (E</w:t>
      </w:r>
      <w:r w:rsidRPr="002009A3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009A3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ted M</w:t>
      </w:r>
      <w:r w:rsidRPr="002009A3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009A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position w:val="-1"/>
          <w:sz w:val="22"/>
          <w:szCs w:val="22"/>
        </w:rPr>
        <w:t>2016)</w:t>
      </w:r>
    </w:p>
    <w:p w14:paraId="5EA585D0" w14:textId="77777777" w:rsidR="00DC0B45" w:rsidRPr="002009A3" w:rsidRDefault="00DC0B45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7"/>
        <w:gridCol w:w="2735"/>
        <w:gridCol w:w="3196"/>
      </w:tblGrid>
      <w:tr w:rsidR="002009A3" w:rsidRPr="002009A3" w14:paraId="433EC603" w14:textId="77777777">
        <w:trPr>
          <w:trHeight w:hRule="exact" w:val="53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0F0B5847" w14:textId="77777777" w:rsidR="00DC0B45" w:rsidRPr="002009A3" w:rsidRDefault="00475164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pacing w:val="-22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ai</w:t>
            </w:r>
            <w:r w:rsidRPr="002009A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65BDB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9A3" w:rsidRPr="002009A3" w14:paraId="4EF374A0" w14:textId="77777777">
        <w:trPr>
          <w:trHeight w:hRule="exact" w:val="854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5A3F38AE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5203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tin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m Es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114D1F06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Mov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ment: </w:t>
            </w:r>
            <w:r w:rsidRPr="002009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14:paraId="56ABEC2A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8FEFEF" w14:textId="77777777" w:rsidR="00DC0B45" w:rsidRPr="002009A3" w:rsidRDefault="00475164">
            <w:pPr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 xml:space="preserve">tion: 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ue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Solo</w:t>
            </w:r>
          </w:p>
          <w:p w14:paraId="58F47425" w14:textId="77777777" w:rsidR="00DC0B45" w:rsidRPr="002009A3" w:rsidRDefault="00475164">
            <w:pPr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Voi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: Tom</w:t>
            </w:r>
            <w:r w:rsidRPr="002009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Z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518A4DB" w14:textId="77777777" w:rsidR="00DC0B45" w:rsidRPr="002009A3" w:rsidRDefault="00DC0B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79313D" w14:textId="77777777" w:rsidR="00DC0B45" w:rsidRPr="002009A3" w:rsidRDefault="00475164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Comb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t: K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tie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7D62B62A" w14:textId="77777777" w:rsidR="00DC0B45" w:rsidRPr="002009A3" w:rsidRDefault="00475164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Voi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2009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h: M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2009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2009A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2009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H</w:t>
            </w:r>
            <w:r w:rsidRPr="002009A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2009A3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</w:tr>
      <w:tr w:rsidR="002009A3" w:rsidRPr="002009A3" w14:paraId="5A6D043D" w14:textId="77777777">
        <w:trPr>
          <w:trHeight w:hRule="exact" w:val="564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6CCDF244" w14:textId="77777777" w:rsidR="00DC0B45" w:rsidRPr="002009A3" w:rsidRDefault="00DC0B45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D41A3B" w14:textId="77777777" w:rsidR="00DC0B45" w:rsidRPr="002009A3" w:rsidRDefault="00475164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009A3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009A3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k</w:t>
            </w:r>
            <w:r w:rsidRPr="002009A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2009A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2009A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14:paraId="6AFF2944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9DEFBC1" w14:textId="77777777" w:rsidR="00DC0B45" w:rsidRPr="002009A3" w:rsidRDefault="00DC0B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486BEF" w14:textId="77777777" w:rsidR="00DC0B45" w:rsidRPr="002009A3" w:rsidRDefault="00DC0B45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C616626" w14:textId="77777777" w:rsidR="00DC0B45" w:rsidRPr="002009A3" w:rsidRDefault="00475164">
      <w:pPr>
        <w:spacing w:before="29"/>
        <w:ind w:left="144"/>
        <w:rPr>
          <w:rFonts w:asciiTheme="minorHAnsi" w:hAnsiTheme="minorHAnsi" w:cstheme="minorHAnsi"/>
          <w:sz w:val="22"/>
          <w:szCs w:val="22"/>
        </w:rPr>
        <w:sectPr w:rsidR="00DC0B45" w:rsidRPr="002009A3">
          <w:footerReference w:type="default" r:id="rId12"/>
          <w:pgSz w:w="12240" w:h="15840"/>
          <w:pgMar w:top="1080" w:right="1720" w:bottom="280" w:left="1440" w:header="0" w:footer="732" w:gutter="0"/>
          <w:pgNumType w:start="4"/>
          <w:cols w:space="720"/>
        </w:sectPr>
      </w:pPr>
      <w:r w:rsidRPr="002009A3">
        <w:rPr>
          <w:rFonts w:asciiTheme="minorHAnsi" w:hAnsiTheme="minorHAnsi" w:cstheme="minorHAnsi"/>
          <w:sz w:val="22"/>
          <w:szCs w:val="22"/>
        </w:rPr>
        <w:t>Di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hAnsiTheme="minorHAnsi" w:cstheme="minorHAnsi"/>
          <w:sz w:val="22"/>
          <w:szCs w:val="22"/>
        </w:rPr>
        <w:t>le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009A3">
        <w:rPr>
          <w:rFonts w:asciiTheme="minorHAnsi" w:hAnsiTheme="minorHAnsi" w:cstheme="minorHAnsi"/>
          <w:sz w:val="22"/>
          <w:szCs w:val="22"/>
        </w:rPr>
        <w:t>ts (Am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ri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009A3">
        <w:rPr>
          <w:rFonts w:asciiTheme="minorHAnsi" w:hAnsiTheme="minorHAnsi" w:cstheme="minorHAnsi"/>
          <w:sz w:val="22"/>
          <w:szCs w:val="22"/>
        </w:rPr>
        <w:t xml:space="preserve">n 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hAnsiTheme="minorHAnsi" w:cstheme="minorHAnsi"/>
          <w:sz w:val="22"/>
          <w:szCs w:val="22"/>
        </w:rPr>
        <w:t>ou</w:t>
      </w:r>
      <w:r w:rsidRPr="002009A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009A3">
        <w:rPr>
          <w:rFonts w:asciiTheme="minorHAnsi" w:hAnsiTheme="minorHAnsi" w:cstheme="minorHAnsi"/>
          <w:sz w:val="22"/>
          <w:szCs w:val="22"/>
        </w:rPr>
        <w:t>h, Am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ri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009A3">
        <w:rPr>
          <w:rFonts w:asciiTheme="minorHAnsi" w:hAnsiTheme="minorHAnsi" w:cstheme="minorHAnsi"/>
          <w:sz w:val="22"/>
          <w:szCs w:val="22"/>
        </w:rPr>
        <w:t>n Mid</w:t>
      </w:r>
      <w:r w:rsidRPr="002009A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 xml:space="preserve">st, 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n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009A3">
        <w:rPr>
          <w:rFonts w:asciiTheme="minorHAnsi" w:hAnsiTheme="minorHAnsi" w:cstheme="minorHAnsi"/>
          <w:sz w:val="22"/>
          <w:szCs w:val="22"/>
        </w:rPr>
        <w:t>h), j</w:t>
      </w:r>
      <w:r w:rsidRPr="002009A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009A3">
        <w:rPr>
          <w:rFonts w:asciiTheme="minorHAnsi" w:hAnsiTheme="minorHAnsi" w:cstheme="minorHAnsi"/>
          <w:sz w:val="22"/>
          <w:szCs w:val="22"/>
        </w:rPr>
        <w:t>g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hAnsiTheme="minorHAnsi" w:cstheme="minorHAnsi"/>
          <w:sz w:val="22"/>
          <w:szCs w:val="22"/>
        </w:rPr>
        <w:t>l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009A3">
        <w:rPr>
          <w:rFonts w:asciiTheme="minorHAnsi" w:hAnsiTheme="minorHAnsi" w:cstheme="minorHAnsi"/>
          <w:sz w:val="22"/>
          <w:szCs w:val="22"/>
        </w:rPr>
        <w:t>n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hAnsiTheme="minorHAnsi" w:cstheme="minorHAnsi"/>
          <w:sz w:val="22"/>
          <w:szCs w:val="22"/>
        </w:rPr>
        <w:t>,</w:t>
      </w:r>
      <w:r w:rsidRPr="002009A3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2009A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009A3">
        <w:rPr>
          <w:rFonts w:asciiTheme="minorHAnsi" w:hAnsiTheme="minorHAnsi" w:cstheme="minorHAnsi"/>
          <w:sz w:val="22"/>
          <w:szCs w:val="22"/>
        </w:rPr>
        <w:t>m</w:t>
      </w:r>
      <w:r w:rsidRPr="002009A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hAnsiTheme="minorHAnsi" w:cstheme="minorHAnsi"/>
          <w:sz w:val="22"/>
          <w:szCs w:val="22"/>
        </w:rPr>
        <w:t>st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009A3">
        <w:rPr>
          <w:rFonts w:asciiTheme="minorHAnsi" w:hAnsiTheme="minorHAnsi" w:cstheme="minorHAnsi"/>
          <w:sz w:val="22"/>
          <w:szCs w:val="22"/>
        </w:rPr>
        <w:t>s, soc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r, b</w:t>
      </w:r>
      <w:r w:rsidRPr="002009A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009A3">
        <w:rPr>
          <w:rFonts w:asciiTheme="minorHAnsi" w:hAnsiTheme="minorHAnsi" w:cstheme="minorHAnsi"/>
          <w:sz w:val="22"/>
          <w:szCs w:val="22"/>
        </w:rPr>
        <w:t>l</w:t>
      </w:r>
      <w:r w:rsidRPr="002009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hAnsiTheme="minorHAnsi" w:cstheme="minorHAnsi"/>
          <w:sz w:val="22"/>
          <w:szCs w:val="22"/>
        </w:rPr>
        <w:t>t</w:t>
      </w:r>
    </w:p>
    <w:p w14:paraId="2F988DBB" w14:textId="77777777" w:rsidR="00DC0B45" w:rsidRPr="002009A3" w:rsidRDefault="00475164">
      <w:pPr>
        <w:spacing w:before="67"/>
        <w:ind w:left="3575" w:right="-50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lastRenderedPageBreak/>
        <w:t>Sa</w:t>
      </w:r>
      <w:r w:rsidRPr="002009A3">
        <w:rPr>
          <w:rFonts w:asciiTheme="minorHAnsi" w:hAnsiTheme="minorHAnsi" w:cstheme="minorHAnsi"/>
          <w:i/>
          <w:sz w:val="22"/>
          <w:szCs w:val="22"/>
        </w:rPr>
        <w:t>m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2009A3">
        <w:rPr>
          <w:rFonts w:asciiTheme="minorHAnsi" w:hAnsiTheme="minorHAnsi" w:cstheme="minorHAnsi"/>
          <w:i/>
          <w:sz w:val="22"/>
          <w:szCs w:val="22"/>
        </w:rPr>
        <w:t>le</w:t>
      </w:r>
      <w:r w:rsidRPr="002009A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009A3">
        <w:rPr>
          <w:rFonts w:asciiTheme="minorHAnsi" w:hAnsiTheme="minorHAnsi" w:cstheme="minorHAnsi"/>
          <w:i/>
          <w:sz w:val="22"/>
          <w:szCs w:val="22"/>
        </w:rPr>
        <w:t>t</w:t>
      </w:r>
      <w:r w:rsidRPr="002009A3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009A3">
        <w:rPr>
          <w:rFonts w:asciiTheme="minorHAnsi" w:hAnsiTheme="minorHAnsi" w:cstheme="minorHAnsi"/>
          <w:i/>
          <w:sz w:val="22"/>
          <w:szCs w:val="22"/>
        </w:rPr>
        <w:t>io</w:t>
      </w:r>
      <w:r w:rsidRPr="002009A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i/>
          <w:sz w:val="22"/>
          <w:szCs w:val="22"/>
        </w:rPr>
        <w:t>A</w:t>
      </w:r>
      <w:r w:rsidRPr="002009A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2009A3">
        <w:rPr>
          <w:rFonts w:asciiTheme="minorHAnsi" w:hAnsiTheme="minorHAnsi" w:cstheme="minorHAnsi"/>
          <w:i/>
          <w:sz w:val="22"/>
          <w:szCs w:val="22"/>
        </w:rPr>
        <w:t>t</w:t>
      </w:r>
      <w:r w:rsidRPr="002009A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009A3">
        <w:rPr>
          <w:rFonts w:asciiTheme="minorHAnsi" w:hAnsiTheme="minorHAnsi" w:cstheme="minorHAnsi"/>
          <w:i/>
          <w:sz w:val="22"/>
          <w:szCs w:val="22"/>
        </w:rPr>
        <w:t>es</w:t>
      </w:r>
      <w:r w:rsidRPr="002009A3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2009A3">
        <w:rPr>
          <w:rFonts w:asciiTheme="minorHAnsi" w:hAnsiTheme="minorHAnsi" w:cstheme="minorHAnsi"/>
          <w:i/>
          <w:sz w:val="22"/>
          <w:szCs w:val="22"/>
        </w:rPr>
        <w:t>me</w:t>
      </w:r>
    </w:p>
    <w:p w14:paraId="0A82152E" w14:textId="77777777" w:rsidR="00DC0B45" w:rsidRPr="002009A3" w:rsidRDefault="00475164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br w:type="column"/>
      </w:r>
    </w:p>
    <w:p w14:paraId="3B733BCF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CA5395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55DBC" w14:textId="77777777" w:rsidR="00DC0B45" w:rsidRPr="002009A3" w:rsidRDefault="00475164">
      <w:pPr>
        <w:ind w:left="1226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b/>
          <w:sz w:val="22"/>
          <w:szCs w:val="22"/>
        </w:rPr>
        <w:t>Jing</w:t>
      </w:r>
      <w:r w:rsidRPr="002009A3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b/>
          <w:sz w:val="22"/>
          <w:szCs w:val="22"/>
        </w:rPr>
        <w:t>Li</w:t>
      </w:r>
    </w:p>
    <w:p w14:paraId="5A19D0A2" w14:textId="77777777" w:rsidR="00DC0B45" w:rsidRPr="002009A3" w:rsidRDefault="00DC0B4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B65C0CD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A24C2A" w14:textId="77777777" w:rsidR="00DC0B45" w:rsidRPr="002009A3" w:rsidRDefault="00475164">
      <w:pPr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Po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f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hyperlink r:id="rId13">
        <w:r w:rsidRPr="002009A3">
          <w:rPr>
            <w:rFonts w:asciiTheme="minorHAnsi" w:eastAsia="Georgia" w:hAnsiTheme="minorHAnsi" w:cstheme="minorHAnsi"/>
            <w:sz w:val="22"/>
            <w:szCs w:val="22"/>
          </w:rPr>
          <w:t xml:space="preserve">: </w:t>
        </w:r>
        <w:r w:rsidRPr="002009A3">
          <w:rPr>
            <w:rFonts w:asciiTheme="minorHAnsi" w:eastAsia="Georgia" w:hAnsiTheme="minorHAnsi" w:cstheme="minorHAnsi"/>
            <w:spacing w:val="-2"/>
            <w:sz w:val="22"/>
            <w:szCs w:val="22"/>
          </w:rPr>
          <w:t>w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w</w:t>
        </w:r>
        <w:r w:rsidRPr="002009A3">
          <w:rPr>
            <w:rFonts w:asciiTheme="minorHAnsi" w:eastAsia="Georgia" w:hAnsiTheme="minorHAnsi" w:cstheme="minorHAnsi"/>
            <w:spacing w:val="1"/>
            <w:sz w:val="22"/>
            <w:szCs w:val="22"/>
          </w:rPr>
          <w:t>w</w:t>
        </w:r>
        <w:r w:rsidRPr="002009A3">
          <w:rPr>
            <w:rFonts w:asciiTheme="minorHAnsi" w:eastAsia="Georgia" w:hAnsiTheme="minorHAnsi" w:cstheme="minorHAnsi"/>
            <w:spacing w:val="-2"/>
            <w:sz w:val="22"/>
            <w:szCs w:val="22"/>
          </w:rPr>
          <w:t>.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jing</w:t>
        </w:r>
        <w:r w:rsidRPr="002009A3">
          <w:rPr>
            <w:rFonts w:asciiTheme="minorHAnsi" w:eastAsia="Georgia" w:hAnsiTheme="minorHAnsi" w:cstheme="minorHAnsi"/>
            <w:spacing w:val="-1"/>
            <w:sz w:val="22"/>
            <w:szCs w:val="22"/>
          </w:rPr>
          <w:t>l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i</w:t>
        </w:r>
        <w:r w:rsidRPr="002009A3">
          <w:rPr>
            <w:rFonts w:asciiTheme="minorHAnsi" w:eastAsia="Georgia" w:hAnsiTheme="minorHAnsi" w:cstheme="minorHAnsi"/>
            <w:spacing w:val="-1"/>
            <w:sz w:val="22"/>
            <w:szCs w:val="22"/>
          </w:rPr>
          <w:t>a</w:t>
        </w:r>
        <w:r w:rsidRPr="002009A3">
          <w:rPr>
            <w:rFonts w:asciiTheme="minorHAnsi" w:eastAsia="Georgia" w:hAnsiTheme="minorHAnsi" w:cstheme="minorHAnsi"/>
            <w:spacing w:val="-2"/>
            <w:sz w:val="22"/>
            <w:szCs w:val="22"/>
          </w:rPr>
          <w:t>r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t</w:t>
        </w:r>
        <w:r w:rsidRPr="002009A3">
          <w:rPr>
            <w:rFonts w:asciiTheme="minorHAnsi" w:eastAsia="Georgia" w:hAnsiTheme="minorHAnsi" w:cstheme="minorHAnsi"/>
            <w:spacing w:val="-1"/>
            <w:sz w:val="22"/>
            <w:szCs w:val="22"/>
          </w:rPr>
          <w:t>.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c</w:t>
        </w:r>
        <w:r w:rsidRPr="002009A3">
          <w:rPr>
            <w:rFonts w:asciiTheme="minorHAnsi" w:eastAsia="Georgia" w:hAnsiTheme="minorHAnsi" w:cstheme="minorHAnsi"/>
            <w:spacing w:val="1"/>
            <w:sz w:val="22"/>
            <w:szCs w:val="22"/>
          </w:rPr>
          <w:t>o</w:t>
        </w:r>
        <w:r w:rsidRPr="002009A3">
          <w:rPr>
            <w:rFonts w:asciiTheme="minorHAnsi" w:eastAsia="Georgia" w:hAnsiTheme="minorHAnsi" w:cstheme="minorHAnsi"/>
            <w:sz w:val="22"/>
            <w:szCs w:val="22"/>
          </w:rPr>
          <w:t>m</w:t>
        </w:r>
      </w:hyperlink>
    </w:p>
    <w:p w14:paraId="6250E356" w14:textId="77777777" w:rsidR="00DC0B45" w:rsidRPr="002009A3" w:rsidRDefault="00475164">
      <w:pPr>
        <w:spacing w:line="240" w:lineRule="exact"/>
        <w:ind w:left="1186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2009A3">
        <w:rPr>
          <w:rFonts w:asciiTheme="minorHAnsi" w:eastAsia="Georgia" w:hAnsiTheme="minorHAnsi" w:cstheme="minorHAnsi"/>
          <w:sz w:val="22"/>
          <w:szCs w:val="22"/>
        </w:rPr>
        <w:t>.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8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11</w:t>
      </w:r>
      <w:r w:rsidRPr="002009A3">
        <w:rPr>
          <w:rFonts w:asciiTheme="minorHAnsi" w:eastAsia="Georgia" w:hAnsiTheme="minorHAnsi" w:cstheme="minorHAnsi"/>
          <w:sz w:val="22"/>
          <w:szCs w:val="22"/>
        </w:rPr>
        <w:t>1</w:t>
      </w:r>
    </w:p>
    <w:p w14:paraId="542E52A7" w14:textId="77777777" w:rsidR="00DC0B45" w:rsidRPr="002009A3" w:rsidRDefault="00475164">
      <w:pPr>
        <w:spacing w:line="240" w:lineRule="exact"/>
        <w:ind w:left="353"/>
        <w:rPr>
          <w:rFonts w:asciiTheme="minorHAnsi" w:eastAsia="Georgia" w:hAnsiTheme="minorHAnsi" w:cstheme="minorHAnsi"/>
          <w:sz w:val="22"/>
          <w:szCs w:val="22"/>
        </w:rPr>
        <w:sectPr w:rsidR="00DC0B45" w:rsidRPr="002009A3">
          <w:pgSz w:w="12240" w:h="15840"/>
          <w:pgMar w:top="1020" w:right="1460" w:bottom="280" w:left="1480" w:header="0" w:footer="732" w:gutter="0"/>
          <w:cols w:num="2" w:space="720" w:equalWidth="0">
            <w:col w:w="5702" w:space="706"/>
            <w:col w:w="2892"/>
          </w:cols>
        </w:sectPr>
      </w:pPr>
      <w:r w:rsidRPr="002009A3">
        <w:rPr>
          <w:rFonts w:asciiTheme="minorHAnsi" w:eastAsia="Georgia" w:hAnsiTheme="minorHAnsi" w:cstheme="minorHAnsi"/>
          <w:position w:val="-1"/>
          <w:sz w:val="22"/>
          <w:szCs w:val="22"/>
        </w:rPr>
        <w:t>Em</w:t>
      </w:r>
      <w:r w:rsidRPr="002009A3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hyperlink r:id="rId14">
        <w:r w:rsidRPr="002009A3">
          <w:rPr>
            <w:rFonts w:asciiTheme="minorHAnsi" w:eastAsia="Georgia" w:hAnsiTheme="minorHAnsi" w:cstheme="minorHAnsi"/>
            <w:position w:val="-1"/>
            <w:sz w:val="22"/>
            <w:szCs w:val="22"/>
          </w:rPr>
          <w:t>il: ji</w:t>
        </w:r>
        <w:r w:rsidRPr="002009A3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</w:rPr>
          <w:t>n</w:t>
        </w:r>
        <w:r w:rsidRPr="002009A3">
          <w:rPr>
            <w:rFonts w:asciiTheme="minorHAnsi" w:eastAsia="Georgia" w:hAnsiTheme="minorHAnsi" w:cstheme="minorHAnsi"/>
            <w:position w:val="-1"/>
            <w:sz w:val="22"/>
            <w:szCs w:val="22"/>
          </w:rPr>
          <w:t>gli</w:t>
        </w:r>
        <w:r w:rsidRPr="002009A3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</w:rPr>
          <w:t>@</w:t>
        </w:r>
        <w:r w:rsidRPr="002009A3">
          <w:rPr>
            <w:rFonts w:asciiTheme="minorHAnsi" w:eastAsia="Georgia" w:hAnsiTheme="minorHAnsi" w:cstheme="minorHAnsi"/>
            <w:position w:val="-1"/>
            <w:sz w:val="22"/>
            <w:szCs w:val="22"/>
          </w:rPr>
          <w:t>gmai</w:t>
        </w:r>
        <w:r w:rsidRPr="002009A3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</w:rPr>
          <w:t>l</w:t>
        </w:r>
        <w:r w:rsidRPr="002009A3">
          <w:rPr>
            <w:rFonts w:asciiTheme="minorHAnsi" w:eastAsia="Georgia" w:hAnsiTheme="minorHAnsi" w:cstheme="minorHAnsi"/>
            <w:spacing w:val="-2"/>
            <w:position w:val="-1"/>
            <w:sz w:val="22"/>
            <w:szCs w:val="22"/>
          </w:rPr>
          <w:t>.</w:t>
        </w:r>
        <w:r w:rsidRPr="002009A3">
          <w:rPr>
            <w:rFonts w:asciiTheme="minorHAnsi" w:eastAsia="Georgia" w:hAnsiTheme="minorHAnsi" w:cstheme="minorHAnsi"/>
            <w:position w:val="-1"/>
            <w:sz w:val="22"/>
            <w:szCs w:val="22"/>
          </w:rPr>
          <w:t>c</w:t>
        </w:r>
        <w:r w:rsidRPr="002009A3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</w:rPr>
          <w:t>o</w:t>
        </w:r>
        <w:r w:rsidRPr="002009A3">
          <w:rPr>
            <w:rFonts w:asciiTheme="minorHAnsi" w:eastAsia="Georgia" w:hAnsiTheme="minorHAnsi" w:cstheme="minorHAnsi"/>
            <w:position w:val="-1"/>
            <w:sz w:val="22"/>
            <w:szCs w:val="22"/>
          </w:rPr>
          <w:t>m</w:t>
        </w:r>
      </w:hyperlink>
    </w:p>
    <w:p w14:paraId="1025A68A" w14:textId="77777777" w:rsidR="00DC0B45" w:rsidRPr="002009A3" w:rsidRDefault="00475164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2009A3">
        <w:rPr>
          <w:rFonts w:asciiTheme="minorHAnsi" w:hAnsiTheme="minorHAnsi" w:cstheme="minorHAnsi"/>
          <w:sz w:val="22"/>
          <w:szCs w:val="22"/>
        </w:rPr>
        <w:pict w14:anchorId="640120C0">
          <v:group id="_x0000_s1074" style="position:absolute;margin-left:72.65pt;margin-top:570.95pt;width:468pt;height:0;z-index:-251654656;mso-position-horizontal-relative:page;mso-position-vertical-relative:page" coordorigin="1453,11419" coordsize="9360,0">
            <v:shape id="_x0000_s1075" style="position:absolute;left:1453;top:11419;width:9360;height:0" coordorigin="1453,11419" coordsize="9360,0" path="m1453,11419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1A525C5D">
          <v:group id="_x0000_s1072" style="position:absolute;margin-left:1in;margin-top:642.4pt;width:468pt;height:0;z-index:-251655680;mso-position-horizontal-relative:page;mso-position-vertical-relative:page" coordorigin="1440,12848" coordsize="9360,0">
            <v:shape id="_x0000_s1073" style="position:absolute;left:1440;top:12848;width:9360;height:0" coordorigin="1440,12848" coordsize="9360,0" path="m1440,12848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64AE23DD">
          <v:group id="_x0000_s1070" style="position:absolute;margin-left:71.3pt;margin-top:491.15pt;width:468pt;height:0;z-index:-251656704;mso-position-horizontal-relative:page;mso-position-vertical-relative:page" coordorigin="1426,9823" coordsize="9360,0">
            <v:shape id="_x0000_s1071" style="position:absolute;left:1426;top:9823;width:9360;height:0" coordorigin="1426,9823" coordsize="9360,0" path="m1426,9823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07A2CB73">
          <v:group id="_x0000_s1068" style="position:absolute;margin-left:72.65pt;margin-top:371.45pt;width:468pt;height:0;z-index:-251657728;mso-position-horizontal-relative:page;mso-position-vertical-relative:page" coordorigin="1453,7429" coordsize="9360,0">
            <v:shape id="_x0000_s1069" style="position:absolute;left:1453;top:7429;width:9360;height:0" coordorigin="1453,7429" coordsize="9360,0" path="m1453,7429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0B63BF6A">
          <v:group id="_x0000_s1066" style="position:absolute;margin-left:70.55pt;margin-top:250.8pt;width:468pt;height:0;z-index:-251658752;mso-position-horizontal-relative:page;mso-position-vertical-relative:page" coordorigin="1411,5016" coordsize="9360,0">
            <v:shape id="_x0000_s1067" style="position:absolute;left:1411;top:5016;width:9360;height:0" coordorigin="1411,5016" coordsize="9360,0" path="m1411,5016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0CB307AC">
          <v:group id="_x0000_s1064" style="position:absolute;margin-left:1in;margin-top:195.15pt;width:468pt;height:0;z-index:-251659776;mso-position-horizontal-relative:page;mso-position-vertical-relative:page" coordorigin="1440,3903" coordsize="9360,0">
            <v:shape id="_x0000_s1065" style="position:absolute;left:1440;top:3903;width:9360;height:0" coordorigin="1440,3903" coordsize="9360,0" path="m1440,3903r9360,e" filled="f">
              <v:path arrowok="t"/>
            </v:shape>
            <w10:wrap anchorx="page" anchory="page"/>
          </v:group>
        </w:pict>
      </w:r>
      <w:r w:rsidRPr="002009A3">
        <w:rPr>
          <w:rFonts w:asciiTheme="minorHAnsi" w:hAnsiTheme="minorHAnsi" w:cstheme="minorHAnsi"/>
          <w:sz w:val="22"/>
          <w:szCs w:val="22"/>
        </w:rPr>
        <w:pict w14:anchorId="4B3A13DF">
          <v:group id="_x0000_s1026" style="position:absolute;margin-left:71.5pt;margin-top:104.2pt;width:469pt;height:11.5pt;z-index:-251660800;mso-position-horizontal-relative:page;mso-position-vertical-relative:page" coordorigin="1430,2084" coordsize="9380,230">
            <v:shape id="_x0000_s1063" style="position:absolute;left:1440;top:2124;width:9360;height:150" coordorigin="1440,2124" coordsize="9360,150" path="m1440,2274r9360,l10800,2124r-9360,l1440,2274xe" fillcolor="#f60" stroked="f">
              <v:path arrowok="t"/>
            </v:shape>
            <v:shape id="_x0000_s1062" style="position:absolute;left:1722;top:2124;width:0;height:150" coordorigin="1722,2124" coordsize="0,150" path="m1722,2124r,150e" filled="f" strokecolor="white" strokeweight="4pt">
              <v:path arrowok="t"/>
            </v:shape>
            <v:shape id="_x0000_s1061" style="position:absolute;left:1994;top:2124;width:0;height:150" coordorigin="1994,2124" coordsize="0,150" path="m1994,2124r,149e" filled="f" strokecolor="green" strokeweight="2pt">
              <v:path arrowok="t"/>
            </v:shape>
            <v:shape id="_x0000_s1060" style="position:absolute;left:1453;top:2124;width:0;height:150" coordorigin="1453,2124" coordsize="0,150" path="m1453,2124r,149e" filled="f" strokecolor="green" strokeweight="2pt">
              <v:path arrowok="t"/>
            </v:shape>
            <v:shape id="_x0000_s1059" style="position:absolute;left:2222;top:2124;width:0;height:150" coordorigin="2222,2124" coordsize="0,150" path="m2222,2124r,150e" filled="f" strokecolor="#fc0" strokeweight="4pt">
              <v:path arrowok="t"/>
            </v:shape>
            <v:shape id="_x0000_s1058" style="position:absolute;left:2762;top:2124;width:0;height:150" coordorigin="2762,2124" coordsize="0,150" path="m2762,2124r,150e" filled="f" strokecolor="white" strokeweight="4pt">
              <v:path arrowok="t"/>
            </v:shape>
            <v:shape id="_x0000_s1057" style="position:absolute;left:3034;top:2124;width:0;height:150" coordorigin="3034,2124" coordsize="0,150" path="m3034,2124r,149e" filled="f" strokecolor="green" strokeweight="2pt">
              <v:path arrowok="t"/>
            </v:shape>
            <v:shape id="_x0000_s1056" style="position:absolute;left:2493;top:2124;width:0;height:150" coordorigin="2493,2124" coordsize="0,150" path="m2493,2124r,149e" filled="f" strokecolor="green" strokeweight="2pt">
              <v:path arrowok="t"/>
            </v:shape>
            <v:shape id="_x0000_s1055" style="position:absolute;left:3262;top:2124;width:0;height:150" coordorigin="3262,2124" coordsize="0,150" path="m3262,2124r,150e" filled="f" strokecolor="#fc0" strokeweight="4pt">
              <v:path arrowok="t"/>
            </v:shape>
            <v:shape id="_x0000_s1054" style="position:absolute;left:3802;top:2124;width:0;height:150" coordorigin="3802,2124" coordsize="0,150" path="m3802,2124r,150e" filled="f" strokecolor="white" strokeweight="4pt">
              <v:path arrowok="t"/>
            </v:shape>
            <v:shape id="_x0000_s1053" style="position:absolute;left:4074;top:2124;width:0;height:150" coordorigin="4074,2124" coordsize="0,150" path="m4074,2124r,149e" filled="f" strokecolor="green" strokeweight="2pt">
              <v:path arrowok="t"/>
            </v:shape>
            <v:shape id="_x0000_s1052" style="position:absolute;left:3533;top:2124;width:0;height:150" coordorigin="3533,2124" coordsize="0,150" path="m3533,2124r,149e" filled="f" strokecolor="green" strokeweight="2pt">
              <v:path arrowok="t"/>
            </v:shape>
            <v:shape id="_x0000_s1051" style="position:absolute;left:4302;top:2124;width:0;height:150" coordorigin="4302,2124" coordsize="0,150" path="m4302,2124r,150e" filled="f" strokecolor="#fc0" strokeweight="4pt">
              <v:path arrowok="t"/>
            </v:shape>
            <v:shape id="_x0000_s1050" style="position:absolute;left:4842;top:2124;width:0;height:150" coordorigin="4842,2124" coordsize="0,150" path="m4842,2124r,150e" filled="f" strokecolor="white" strokeweight="4pt">
              <v:path arrowok="t"/>
            </v:shape>
            <v:shape id="_x0000_s1049" style="position:absolute;left:5114;top:2124;width:0;height:150" coordorigin="5114,2124" coordsize="0,150" path="m5114,2124r,149e" filled="f" strokecolor="green" strokeweight="2pt">
              <v:path arrowok="t"/>
            </v:shape>
            <v:shape id="_x0000_s1048" style="position:absolute;left:4573;top:2124;width:0;height:150" coordorigin="4573,2124" coordsize="0,150" path="m4573,2124r,149e" filled="f" strokecolor="green" strokeweight="2pt">
              <v:path arrowok="t"/>
            </v:shape>
            <v:shape id="_x0000_s1047" style="position:absolute;left:5342;top:2124;width:0;height:150" coordorigin="5342,2124" coordsize="0,150" path="m5342,2124r,150e" filled="f" strokecolor="#fc0" strokeweight="4pt">
              <v:path arrowok="t"/>
            </v:shape>
            <v:shape id="_x0000_s1046" style="position:absolute;left:5882;top:2124;width:0;height:150" coordorigin="5882,2124" coordsize="0,150" path="m5882,2124r,150e" filled="f" strokecolor="white" strokeweight="4pt">
              <v:path arrowok="t"/>
            </v:shape>
            <v:shape id="_x0000_s1045" style="position:absolute;left:6154;top:2124;width:0;height:150" coordorigin="6154,2124" coordsize="0,150" path="m6154,2124r,149e" filled="f" strokecolor="green" strokeweight="2pt">
              <v:path arrowok="t"/>
            </v:shape>
            <v:shape id="_x0000_s1044" style="position:absolute;left:5613;top:2124;width:0;height:150" coordorigin="5613,2124" coordsize="0,150" path="m5613,2124r,149e" filled="f" strokecolor="green" strokeweight="2pt">
              <v:path arrowok="t"/>
            </v:shape>
            <v:shape id="_x0000_s1043" style="position:absolute;left:6382;top:2124;width:0;height:150" coordorigin="6382,2124" coordsize="0,150" path="m6382,2124r,150e" filled="f" strokecolor="#fc0" strokeweight="4pt">
              <v:path arrowok="t"/>
            </v:shape>
            <v:shape id="_x0000_s1042" style="position:absolute;left:6922;top:2124;width:0;height:150" coordorigin="6922,2124" coordsize="0,150" path="m6922,2124r,150e" filled="f" strokecolor="white" strokeweight="4pt">
              <v:path arrowok="t"/>
            </v:shape>
            <v:shape id="_x0000_s1041" style="position:absolute;left:7194;top:2124;width:0;height:150" coordorigin="7194,2124" coordsize="0,150" path="m7194,2124r,149e" filled="f" strokecolor="green" strokeweight="2pt">
              <v:path arrowok="t"/>
            </v:shape>
            <v:shape id="_x0000_s1040" style="position:absolute;left:6653;top:2124;width:0;height:150" coordorigin="6653,2124" coordsize="0,150" path="m6653,2124r,149e" filled="f" strokecolor="green" strokeweight="2pt">
              <v:path arrowok="t"/>
            </v:shape>
            <v:shape id="_x0000_s1039" style="position:absolute;left:7422;top:2124;width:0;height:150" coordorigin="7422,2124" coordsize="0,150" path="m7422,2124r,150e" filled="f" strokecolor="#fc0" strokeweight="4pt">
              <v:path arrowok="t"/>
            </v:shape>
            <v:shape id="_x0000_s1038" style="position:absolute;left:7962;top:2124;width:0;height:150" coordorigin="7962,2124" coordsize="0,150" path="m7962,2124r,150e" filled="f" strokecolor="white" strokeweight="4pt">
              <v:path arrowok="t"/>
            </v:shape>
            <v:shape id="_x0000_s1037" style="position:absolute;left:8234;top:2124;width:0;height:150" coordorigin="8234,2124" coordsize="0,150" path="m8234,2124r,149e" filled="f" strokecolor="green" strokeweight="2pt">
              <v:path arrowok="t"/>
            </v:shape>
            <v:shape id="_x0000_s1036" style="position:absolute;left:7693;top:2124;width:0;height:150" coordorigin="7693,2124" coordsize="0,150" path="m7693,2124r,149e" filled="f" strokecolor="green" strokeweight="2pt">
              <v:path arrowok="t"/>
            </v:shape>
            <v:shape id="_x0000_s1035" style="position:absolute;left:8462;top:2124;width:0;height:150" coordorigin="8462,2124" coordsize="0,150" path="m8462,2124r,150e" filled="f" strokecolor="#fc0" strokeweight="4pt">
              <v:path arrowok="t"/>
            </v:shape>
            <v:shape id="_x0000_s1034" style="position:absolute;left:9002;top:2124;width:0;height:150" coordorigin="9002,2124" coordsize="0,150" path="m9002,2124r,150e" filled="f" strokecolor="white" strokeweight="4pt">
              <v:path arrowok="t"/>
            </v:shape>
            <v:shape id="_x0000_s1033" style="position:absolute;left:9274;top:2124;width:0;height:150" coordorigin="9274,2124" coordsize="0,150" path="m9274,2124r,149e" filled="f" strokecolor="green" strokeweight="2pt">
              <v:path arrowok="t"/>
            </v:shape>
            <v:shape id="_x0000_s1032" style="position:absolute;left:8733;top:2124;width:0;height:150" coordorigin="8733,2124" coordsize="0,150" path="m8733,2124r,149e" filled="f" strokecolor="green" strokeweight="2pt">
              <v:path arrowok="t"/>
            </v:shape>
            <v:shape id="_x0000_s1031" style="position:absolute;left:9502;top:2124;width:0;height:150" coordorigin="9502,2124" coordsize="0,150" path="m9502,2124r,150e" filled="f" strokecolor="#fc0" strokeweight="4pt">
              <v:path arrowok="t"/>
            </v:shape>
            <v:shape id="_x0000_s1030" style="position:absolute;left:10042;top:2124;width:0;height:150" coordorigin="10042,2124" coordsize="0,150" path="m10042,2124r,150e" filled="f" strokecolor="white" strokeweight="4pt">
              <v:path arrowok="t"/>
            </v:shape>
            <v:shape id="_x0000_s1029" style="position:absolute;left:10314;top:2124;width:0;height:150" coordorigin="10314,2124" coordsize="0,150" path="m10314,2124r,149e" filled="f" strokecolor="green" strokeweight="2pt">
              <v:path arrowok="t"/>
            </v:shape>
            <v:shape id="_x0000_s1028" style="position:absolute;left:9773;top:2124;width:0;height:150" coordorigin="9773,2124" coordsize="0,150" path="m9773,2124r,149e" filled="f" strokecolor="green" strokeweight="2pt">
              <v:path arrowok="t"/>
            </v:shape>
            <v:shape id="_x0000_s1027" style="position:absolute;left:10542;top:2124;width:0;height:150" coordorigin="10542,2124" coordsize="0,150" path="m10542,2124r,150e" filled="f" strokecolor="#fc0" strokeweight="4pt">
              <v:path arrowok="t"/>
            </v:shape>
            <w10:wrap anchorx="page" anchory="page"/>
          </v:group>
        </w:pict>
      </w:r>
    </w:p>
    <w:p w14:paraId="0F72B5C2" w14:textId="77777777" w:rsidR="00DC0B45" w:rsidRPr="002009A3" w:rsidRDefault="00475164">
      <w:pPr>
        <w:spacing w:before="30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z w:val="22"/>
          <w:szCs w:val="22"/>
        </w:rPr>
        <w:t>ca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ion</w:t>
      </w:r>
    </w:p>
    <w:p w14:paraId="3EB37ABD" w14:textId="77777777" w:rsidR="00DC0B45" w:rsidRPr="002009A3" w:rsidRDefault="00DC0B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6788565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BA,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mi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Col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ge,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2009A3">
        <w:rPr>
          <w:rFonts w:asciiTheme="minorHAnsi" w:eastAsia="Georgia" w:hAnsiTheme="minorHAnsi" w:cstheme="minorHAnsi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5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>;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2009A3">
        <w:rPr>
          <w:rFonts w:asciiTheme="minorHAnsi" w:eastAsia="Georgia" w:hAnsiTheme="minorHAnsi" w:cstheme="minorHAnsi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z w:val="22"/>
          <w:szCs w:val="22"/>
        </w:rPr>
        <w:t>: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z w:val="22"/>
          <w:szCs w:val="22"/>
        </w:rPr>
        <w:t>dio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58A23A46" w14:textId="77777777" w:rsidR="00DC0B45" w:rsidRPr="002009A3" w:rsidRDefault="00DC0B4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2A26D50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886C2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So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&amp;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Gro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p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x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ns</w:t>
      </w:r>
    </w:p>
    <w:p w14:paraId="55667B25" w14:textId="77777777" w:rsidR="00DC0B45" w:rsidRPr="002009A3" w:rsidRDefault="00DC0B4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78F1CE5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in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ur</w:t>
      </w:r>
      <w:r w:rsidRPr="002009A3">
        <w:rPr>
          <w:rFonts w:asciiTheme="minorHAnsi" w:eastAsia="Georgia" w:hAnsiTheme="minorHAnsi" w:cstheme="minorHAnsi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z w:val="22"/>
          <w:szCs w:val="22"/>
        </w:rPr>
        <w:t>s0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Smi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Col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2009A3">
        <w:rPr>
          <w:rFonts w:asciiTheme="minorHAnsi" w:eastAsia="Georgia" w:hAnsiTheme="minorHAnsi" w:cstheme="minorHAnsi"/>
          <w:sz w:val="22"/>
          <w:szCs w:val="22"/>
        </w:rPr>
        <w:t>ge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br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y,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2009A3">
        <w:rPr>
          <w:rFonts w:asciiTheme="minorHAnsi" w:eastAsia="Georgia" w:hAnsiTheme="minorHAnsi" w:cstheme="minorHAnsi"/>
          <w:sz w:val="22"/>
          <w:szCs w:val="22"/>
        </w:rPr>
        <w:t>5</w:t>
      </w:r>
    </w:p>
    <w:p w14:paraId="285470F5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But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fli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2009A3">
        <w:rPr>
          <w:rFonts w:asciiTheme="minorHAnsi" w:eastAsia="Georgia" w:hAnsiTheme="minorHAnsi" w:cstheme="minorHAnsi"/>
          <w:sz w:val="22"/>
          <w:szCs w:val="22"/>
        </w:rPr>
        <w:t>ms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z w:val="22"/>
          <w:szCs w:val="22"/>
        </w:rPr>
        <w:t>ge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wn, 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4A7E32D5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s &amp;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ol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o)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z w:val="22"/>
          <w:szCs w:val="22"/>
        </w:rPr>
        <w:t>side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y,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6670E853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mm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wn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5"/>
          <w:sz w:val="22"/>
          <w:szCs w:val="22"/>
        </w:rPr>
        <w:t>3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-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148D94EB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Fos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&amp;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Hil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4"/>
          <w:sz w:val="22"/>
          <w:szCs w:val="22"/>
        </w:rPr>
        <w:t>3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-20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1696A9E8" w14:textId="77777777" w:rsidR="00DC0B45" w:rsidRPr="002009A3" w:rsidRDefault="00475164">
      <w:pPr>
        <w:spacing w:before="2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ter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t Mus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um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l 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2009A3">
        <w:rPr>
          <w:rFonts w:asciiTheme="minorHAnsi" w:eastAsia="Georgia" w:hAnsiTheme="minorHAnsi" w:cstheme="minorHAnsi"/>
          <w:sz w:val="22"/>
          <w:szCs w:val="22"/>
        </w:rPr>
        <w:t>, C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ri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2009A3">
        <w:rPr>
          <w:rFonts w:asciiTheme="minorHAnsi" w:eastAsia="Georgia" w:hAnsiTheme="minorHAnsi" w:cstheme="minorHAnsi"/>
          <w:spacing w:val="4"/>
          <w:sz w:val="22"/>
          <w:szCs w:val="22"/>
        </w:rPr>
        <w:t>3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-20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2D00D50A" w14:textId="77777777" w:rsidR="00DC0B45" w:rsidRPr="002009A3" w:rsidRDefault="00DC0B4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3F9BD79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E68074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z w:val="22"/>
          <w:szCs w:val="22"/>
        </w:rPr>
        <w:t>ur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2009A3">
        <w:rPr>
          <w:rFonts w:asciiTheme="minorHAnsi" w:eastAsia="Georgia" w:hAnsiTheme="minorHAnsi" w:cstheme="minorHAnsi"/>
          <w:sz w:val="22"/>
          <w:szCs w:val="22"/>
        </w:rPr>
        <w:t>xh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io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1BDAD682" w14:textId="77777777" w:rsidR="00DC0B45" w:rsidRPr="002009A3" w:rsidRDefault="00DC0B4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563F026" w14:textId="77777777" w:rsidR="00DC0B45" w:rsidRPr="002009A3" w:rsidRDefault="00475164">
      <w:pPr>
        <w:tabs>
          <w:tab w:val="left" w:pos="460"/>
        </w:tabs>
        <w:spacing w:line="240" w:lineRule="exact"/>
        <w:ind w:left="464" w:right="89" w:hanging="360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009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009A3">
        <w:rPr>
          <w:rFonts w:asciiTheme="minorHAnsi" w:eastAsia="Georgia" w:hAnsiTheme="minorHAnsi" w:cstheme="minorHAnsi"/>
          <w:sz w:val="22"/>
          <w:szCs w:val="22"/>
        </w:rPr>
        <w:t>K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gan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sity,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ght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nn</w:t>
      </w:r>
      <w:r w:rsidRPr="002009A3">
        <w:rPr>
          <w:rFonts w:asciiTheme="minorHAnsi" w:eastAsia="Georgia" w:hAnsiTheme="minorHAnsi" w:cstheme="minorHAnsi"/>
          <w:i/>
          <w:spacing w:val="-3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z w:val="22"/>
          <w:szCs w:val="22"/>
        </w:rPr>
        <w:t>: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K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z w:val="22"/>
          <w:szCs w:val="22"/>
        </w:rPr>
        <w:t>, 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5600C11D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&amp;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Sim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2009A3">
        <w:rPr>
          <w:rFonts w:asciiTheme="minorHAnsi" w:eastAsia="Georgia" w:hAnsiTheme="minorHAnsi" w:cstheme="minorHAnsi"/>
          <w:sz w:val="22"/>
          <w:szCs w:val="22"/>
        </w:rPr>
        <w:t>t B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fu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oh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to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75FD512B" w14:textId="77777777" w:rsidR="00DC0B45" w:rsidRPr="002009A3" w:rsidRDefault="00475164">
      <w:pPr>
        <w:spacing w:line="240" w:lineRule="exact"/>
        <w:ind w:left="46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121FE472" w14:textId="77777777" w:rsidR="00DC0B45" w:rsidRPr="002009A3" w:rsidRDefault="00475164">
      <w:pPr>
        <w:spacing w:before="2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y,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m,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at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ie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z w:val="22"/>
          <w:szCs w:val="22"/>
        </w:rPr>
        <w:t>: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anne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6C8BACC6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ver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t,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ty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Li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f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: M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x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Hi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2009A3">
        <w:rPr>
          <w:rFonts w:asciiTheme="minorHAnsi" w:eastAsia="Georgia" w:hAnsiTheme="minorHAnsi" w:cstheme="minorHAnsi"/>
          <w:sz w:val="22"/>
          <w:szCs w:val="22"/>
        </w:rPr>
        <w:t>, 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ity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45700D15" w14:textId="77777777" w:rsidR="00DC0B45" w:rsidRPr="002009A3" w:rsidRDefault="00DC0B4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6B2C0DB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D96C8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32AE4EFF" w14:textId="77777777" w:rsidR="00DC0B45" w:rsidRPr="002009A3" w:rsidRDefault="00DC0B4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4196C65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ly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Ham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hi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zet</w:t>
      </w:r>
      <w:r w:rsidRPr="002009A3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9/5/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“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ung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rti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’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rk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fl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c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2009A3">
        <w:rPr>
          <w:rFonts w:asciiTheme="minorHAnsi" w:eastAsia="Georgia" w:hAnsiTheme="minorHAnsi" w:cstheme="minorHAnsi"/>
          <w:sz w:val="22"/>
          <w:szCs w:val="22"/>
        </w:rPr>
        <w:t>’s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Im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ges,”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E603DC7" w14:textId="77777777" w:rsidR="00DC0B45" w:rsidRPr="002009A3" w:rsidRDefault="00475164">
      <w:pPr>
        <w:spacing w:line="240" w:lineRule="exact"/>
        <w:ind w:left="428" w:right="8061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D2EC207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2009A3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 xml:space="preserve">m </w:t>
      </w:r>
      <w:r w:rsidRPr="002009A3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2009A3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enin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i/>
          <w:spacing w:val="1"/>
          <w:sz w:val="22"/>
          <w:szCs w:val="22"/>
        </w:rPr>
        <w:t>ws</w:t>
      </w:r>
      <w:r w:rsidRPr="002009A3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15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/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2009A3">
        <w:rPr>
          <w:rFonts w:asciiTheme="minorHAnsi" w:eastAsia="Georgia" w:hAnsiTheme="minorHAnsi" w:cstheme="minorHAnsi"/>
          <w:sz w:val="22"/>
          <w:szCs w:val="22"/>
        </w:rPr>
        <w:t>, “</w:t>
      </w:r>
      <w:r w:rsidRPr="002009A3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w 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ti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t 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2009A3">
        <w:rPr>
          <w:rFonts w:asciiTheme="minorHAnsi" w:eastAsia="Georgia" w:hAnsiTheme="minorHAnsi" w:cstheme="minorHAnsi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s P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rt Imag</w:t>
      </w:r>
      <w:r w:rsidRPr="002009A3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ry,”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y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55D64C00" w14:textId="77777777" w:rsidR="00DC0B45" w:rsidRPr="002009A3" w:rsidRDefault="00DC0B4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92E8474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9C118F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>onors and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2009A3">
        <w:rPr>
          <w:rFonts w:asciiTheme="minorHAnsi" w:eastAsia="Georgia" w:hAnsiTheme="minorHAnsi" w:cstheme="minorHAnsi"/>
          <w:sz w:val="22"/>
          <w:szCs w:val="22"/>
        </w:rPr>
        <w:t>war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65A765E" w14:textId="77777777" w:rsidR="00DC0B45" w:rsidRPr="002009A3" w:rsidRDefault="00DC0B4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77B9856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ti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war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z w:val="22"/>
          <w:szCs w:val="22"/>
        </w:rPr>
        <w:t>, B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alle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ver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>A,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3B90112E" w14:textId="77777777" w:rsidR="00DC0B45" w:rsidRPr="002009A3" w:rsidRDefault="00475164">
      <w:pPr>
        <w:spacing w:line="240" w:lineRule="exact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009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ti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y,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ale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m,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20EFE7CE" w14:textId="77777777" w:rsidR="00DC0B45" w:rsidRPr="002009A3" w:rsidRDefault="00DC0B4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E9C985D" w14:textId="77777777" w:rsidR="00DC0B45" w:rsidRPr="002009A3" w:rsidRDefault="00DC0B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8DE90C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xp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rie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ce</w:t>
      </w:r>
    </w:p>
    <w:p w14:paraId="07325338" w14:textId="77777777" w:rsidR="00DC0B45" w:rsidRPr="002009A3" w:rsidRDefault="00DC0B4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0AF475D" w14:textId="77777777" w:rsidR="00DC0B45" w:rsidRPr="002009A3" w:rsidRDefault="00475164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Georgia" w:hAnsiTheme="minorHAnsi" w:cstheme="minorHAnsi"/>
          <w:sz w:val="22"/>
          <w:szCs w:val="22"/>
        </w:rPr>
        <w:t>Cur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l 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tern,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z w:val="22"/>
          <w:szCs w:val="22"/>
        </w:rPr>
        <w:t>th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C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2009A3">
        <w:rPr>
          <w:rFonts w:asciiTheme="minorHAnsi" w:eastAsia="Georgia" w:hAnsiTheme="minorHAnsi" w:cstheme="minorHAnsi"/>
          <w:sz w:val="22"/>
          <w:szCs w:val="22"/>
        </w:rPr>
        <w:t>ge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</w:t>
      </w:r>
      <w:r w:rsidRPr="002009A3">
        <w:rPr>
          <w:rFonts w:asciiTheme="minorHAnsi" w:eastAsia="Georgia" w:hAnsiTheme="minorHAnsi" w:cstheme="minorHAnsi"/>
          <w:sz w:val="22"/>
          <w:szCs w:val="22"/>
        </w:rPr>
        <w:t>u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um of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t,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2009A3">
        <w:rPr>
          <w:rFonts w:asciiTheme="minorHAnsi" w:eastAsia="Georgia" w:hAnsiTheme="minorHAnsi" w:cstheme="minorHAnsi"/>
          <w:spacing w:val="5"/>
          <w:sz w:val="22"/>
          <w:szCs w:val="22"/>
        </w:rPr>
        <w:t>4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-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15</w:t>
      </w:r>
    </w:p>
    <w:p w14:paraId="4F518138" w14:textId="77777777" w:rsidR="00DC0B45" w:rsidRPr="002009A3" w:rsidRDefault="00475164">
      <w:pPr>
        <w:tabs>
          <w:tab w:val="left" w:pos="460"/>
        </w:tabs>
        <w:spacing w:before="1" w:line="240" w:lineRule="exact"/>
        <w:ind w:left="464" w:right="570" w:hanging="360"/>
        <w:rPr>
          <w:rFonts w:asciiTheme="minorHAnsi" w:eastAsia="Georgia" w:hAnsiTheme="minorHAnsi" w:cstheme="minorHAnsi"/>
          <w:sz w:val="22"/>
          <w:szCs w:val="22"/>
        </w:rPr>
      </w:pPr>
      <w:r w:rsidRPr="002009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009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009A3">
        <w:rPr>
          <w:rFonts w:asciiTheme="minorHAnsi" w:eastAsia="Georgia" w:hAnsiTheme="minorHAnsi" w:cstheme="minorHAnsi"/>
          <w:sz w:val="22"/>
          <w:szCs w:val="22"/>
        </w:rPr>
        <w:t>W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d in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f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z w:val="22"/>
          <w:szCs w:val="22"/>
        </w:rPr>
        <w:t>vat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2009A3">
        <w:rPr>
          <w:rFonts w:asciiTheme="minorHAnsi" w:eastAsia="Georgia" w:hAnsiTheme="minorHAnsi" w:cstheme="minorHAnsi"/>
          <w:sz w:val="22"/>
          <w:szCs w:val="22"/>
        </w:rPr>
        <w:t>d 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te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nan</w:t>
      </w:r>
      <w:r w:rsidRPr="002009A3">
        <w:rPr>
          <w:rFonts w:asciiTheme="minorHAnsi" w:eastAsia="Georgia" w:hAnsiTheme="minorHAnsi" w:cstheme="minorHAnsi"/>
          <w:sz w:val="22"/>
          <w:szCs w:val="22"/>
        </w:rPr>
        <w:t>ce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f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g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s u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d f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2009A3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2009A3">
        <w:rPr>
          <w:rFonts w:asciiTheme="minorHAnsi" w:eastAsia="Georgia" w:hAnsiTheme="minorHAnsi" w:cstheme="minorHAnsi"/>
          <w:sz w:val="22"/>
          <w:szCs w:val="22"/>
        </w:rPr>
        <w:t>it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d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z w:val="22"/>
          <w:szCs w:val="22"/>
        </w:rPr>
        <w:t>mus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2009A3">
        <w:rPr>
          <w:rFonts w:asciiTheme="minorHAnsi" w:eastAsia="Georgia" w:hAnsiTheme="minorHAnsi" w:cstheme="minorHAnsi"/>
          <w:sz w:val="22"/>
          <w:szCs w:val="22"/>
        </w:rPr>
        <w:t>um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2009A3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2009A3">
        <w:rPr>
          <w:rFonts w:asciiTheme="minorHAnsi" w:eastAsia="Georgia" w:hAnsiTheme="minorHAnsi" w:cstheme="minorHAnsi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t</w:t>
      </w:r>
      <w:r w:rsidRPr="002009A3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2009A3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2009A3">
        <w:rPr>
          <w:rFonts w:asciiTheme="minorHAnsi" w:eastAsia="Georgia" w:hAnsiTheme="minorHAnsi" w:cstheme="minorHAnsi"/>
          <w:sz w:val="22"/>
          <w:szCs w:val="22"/>
        </w:rPr>
        <w:t>gs</w:t>
      </w:r>
    </w:p>
    <w:sectPr w:rsidR="00DC0B45" w:rsidRPr="002009A3">
      <w:type w:val="continuous"/>
      <w:pgSz w:w="12240" w:h="15840"/>
      <w:pgMar w:top="1400" w:right="146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4D849" w14:textId="77777777" w:rsidR="00475164" w:rsidRDefault="00475164">
      <w:r>
        <w:separator/>
      </w:r>
    </w:p>
  </w:endnote>
  <w:endnote w:type="continuationSeparator" w:id="0">
    <w:p w14:paraId="7D754745" w14:textId="77777777" w:rsidR="00475164" w:rsidRDefault="0047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064F" w14:textId="77777777" w:rsidR="00DC0B45" w:rsidRDefault="00475164">
    <w:pPr>
      <w:spacing w:line="200" w:lineRule="exact"/>
    </w:pPr>
    <w:r>
      <w:pict w14:anchorId="712550D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744.4pt;width:9.05pt;height:11.95pt;z-index:-251658752;mso-position-horizontal-relative:page;mso-position-vertical-relative:page" filled="f" stroked="f">
          <v:textbox inset="0,0,0,0">
            <w:txbxContent>
              <w:p w14:paraId="3F9C4245" w14:textId="77777777" w:rsidR="00DC0B45" w:rsidRDefault="00475164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96A3E" w14:textId="77777777" w:rsidR="00475164" w:rsidRDefault="00475164">
      <w:r>
        <w:separator/>
      </w:r>
    </w:p>
  </w:footnote>
  <w:footnote w:type="continuationSeparator" w:id="0">
    <w:p w14:paraId="696F9517" w14:textId="77777777" w:rsidR="00475164" w:rsidRDefault="0047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35371"/>
    <w:multiLevelType w:val="multilevel"/>
    <w:tmpl w:val="C772D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B45"/>
    <w:rsid w:val="002009A3"/>
    <w:rsid w:val="00475164"/>
    <w:rsid w:val="00DC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D4F772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http://www.jingliar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rganjones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organjones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jing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1190</Words>
  <Characters>6788</Characters>
  <Application>Microsoft Office Word</Application>
  <DocSecurity>0</DocSecurity>
  <Lines>56</Lines>
  <Paragraphs>15</Paragraphs>
  <ScaleCrop>false</ScaleCrop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2021-05-19T13:42:00Z</dcterms:created>
  <dcterms:modified xsi:type="dcterms:W3CDTF">2021-05-19T13:47:00Z</dcterms:modified>
</cp:coreProperties>
</file>